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770A15" w14:textId="7BFB05D4" w:rsidR="00062B49" w:rsidRDefault="000347DC">
      <w:r>
        <w:rPr>
          <w:noProof/>
        </w:rPr>
        <mc:AlternateContent>
          <mc:Choice Requires="wps">
            <w:drawing>
              <wp:anchor distT="0" distB="0" distL="114300" distR="114300" simplePos="0" relativeHeight="251679744" behindDoc="0" locked="0" layoutInCell="1" allowOverlap="1" wp14:anchorId="62525FFE" wp14:editId="0672A7AE">
                <wp:simplePos x="0" y="0"/>
                <wp:positionH relativeFrom="page">
                  <wp:posOffset>95250</wp:posOffset>
                </wp:positionH>
                <wp:positionV relativeFrom="paragraph">
                  <wp:posOffset>-419100</wp:posOffset>
                </wp:positionV>
                <wp:extent cx="5924550" cy="910590"/>
                <wp:effectExtent l="0" t="0" r="0" b="3810"/>
                <wp:wrapNone/>
                <wp:docPr id="6" name="Text Box 6"/>
                <wp:cNvGraphicFramePr/>
                <a:graphic xmlns:a="http://schemas.openxmlformats.org/drawingml/2006/main">
                  <a:graphicData uri="http://schemas.microsoft.com/office/word/2010/wordprocessingShape">
                    <wps:wsp>
                      <wps:cNvSpPr txBox="1"/>
                      <wps:spPr>
                        <a:xfrm>
                          <a:off x="0" y="0"/>
                          <a:ext cx="5924550" cy="910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24E8E3" w14:textId="4BC6969B" w:rsidR="006A5B5F" w:rsidRPr="006A5B5F" w:rsidRDefault="006A5B5F" w:rsidP="006A5B5F">
                            <w:pPr>
                              <w:spacing w:after="0"/>
                              <w:rPr>
                                <w:rFonts w:ascii="Bodoni MT" w:hAnsi="Bodoni MT"/>
                                <w:b/>
                                <w:sz w:val="96"/>
                                <w:szCs w:val="96"/>
                              </w:rPr>
                            </w:pPr>
                            <w:r w:rsidRPr="006A5B5F">
                              <w:rPr>
                                <w:rFonts w:ascii="Bodoni MT" w:hAnsi="Bodoni MT"/>
                                <w:b/>
                                <w:sz w:val="96"/>
                                <w:szCs w:val="96"/>
                              </w:rPr>
                              <w:t>Project Grant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525FFE" id="_x0000_t202" coordsize="21600,21600" o:spt="202" path="m,l,21600r21600,l21600,xe">
                <v:stroke joinstyle="miter"/>
                <v:path gradientshapeok="t" o:connecttype="rect"/>
              </v:shapetype>
              <v:shape id="Text Box 6" o:spid="_x0000_s1026" type="#_x0000_t202" style="position:absolute;margin-left:7.5pt;margin-top:-33pt;width:466.5pt;height:71.7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" filled="f" stroked="f" strokeweight=".5pt">
                <v:textbox>
                  <w:txbxContent>
                    <w:p w14:paraId="4F24E8E3" w14:textId="4BC6969B" w:rsidR="006A5B5F" w:rsidRPr="006A5B5F" w:rsidRDefault="006A5B5F" w:rsidP="006A5B5F">
                      <w:pPr>
                        <w:spacing w:after="0"/>
                        <w:rPr>
                          <w:rFonts w:ascii="Bodoni MT" w:hAnsi="Bodoni MT"/>
                          <w:b/>
                          <w:sz w:val="96"/>
                          <w:szCs w:val="96"/>
                        </w:rPr>
                      </w:pPr>
                      <w:r w:rsidRPr="006A5B5F">
                        <w:rPr>
                          <w:rFonts w:ascii="Bodoni MT" w:hAnsi="Bodoni MT"/>
                          <w:b/>
                          <w:sz w:val="96"/>
                          <w:szCs w:val="96"/>
                        </w:rPr>
                        <w:t xml:space="preserve">Project Grant </w:t>
                      </w:r>
                      <w:r w:rsidRPr="006A5B5F">
                        <w:rPr>
                          <w:rFonts w:ascii="Bodoni MT" w:hAnsi="Bodoni MT"/>
                          <w:b/>
                          <w:sz w:val="96"/>
                          <w:szCs w:val="96"/>
                        </w:rPr>
                        <w:t>Proposal</w:t>
                      </w:r>
                    </w:p>
                  </w:txbxContent>
                </v:textbox>
                <w10:wrap anchorx="page"/>
              </v:shape>
            </w:pict>
          </mc:Fallback>
        </mc:AlternateContent>
      </w:r>
      <w:r w:rsidRPr="002650E4">
        <w:rPr>
          <w:noProof/>
        </w:rPr>
        <mc:AlternateContent>
          <mc:Choice Requires="wps">
            <w:drawing>
              <wp:anchor distT="0" distB="0" distL="114300" distR="114300" simplePos="0" relativeHeight="251681792" behindDoc="0" locked="0" layoutInCell="1" allowOverlap="1" wp14:anchorId="0012E5BE" wp14:editId="7CEAAA35">
                <wp:simplePos x="0" y="0"/>
                <wp:positionH relativeFrom="page">
                  <wp:posOffset>4474210</wp:posOffset>
                </wp:positionH>
                <wp:positionV relativeFrom="paragraph">
                  <wp:posOffset>-915035</wp:posOffset>
                </wp:positionV>
                <wp:extent cx="3067050" cy="4953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bg1"/>
                        </a:solidFill>
                        <a:ln w="6350">
                          <a:noFill/>
                        </a:ln>
                      </wps:spPr>
                      <wps:txbx>
                        <w:txbxContent>
                          <w:p w14:paraId="1E11809C" w14:textId="77777777" w:rsidR="000347DC" w:rsidRPr="00AD2F45" w:rsidRDefault="000347DC" w:rsidP="000347DC">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12E5BE" id="Text Box 39" o:spid="_x0000_s1027" type="#_x0000_t202" style="position:absolute;margin-left:352.3pt;margin-top:-72.05pt;width:241.5pt;height:39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" fillcolor="white [3212]" stroked="f" strokeweight=".5pt">
                <v:textbox>
                  <w:txbxContent>
                    <w:p w14:paraId="1E11809C" w14:textId="77777777" w:rsidR="000347DC" w:rsidRPr="00AD2F45" w:rsidRDefault="000347DC" w:rsidP="000347DC">
                      <w:pPr>
                        <w:rPr>
                          <w:b/>
                          <w:sz w:val="48"/>
                        </w:rPr>
                      </w:pPr>
                      <w:r w:rsidRPr="00AD2F45">
                        <w:rPr>
                          <w:b/>
                          <w:sz w:val="48"/>
                        </w:rPr>
                        <w:t>COMPANY LOGO HERE</w:t>
                      </w:r>
                    </w:p>
                  </w:txbxContent>
                </v:textbox>
                <w10:wrap anchorx="page"/>
              </v:shape>
            </w:pict>
          </mc:Fallback>
        </mc:AlternateContent>
      </w:r>
      <w:r>
        <w:rPr>
          <w:noProof/>
        </w:rPr>
        <mc:AlternateContent>
          <mc:Choice Requires="wpg">
            <w:drawing>
              <wp:anchor distT="0" distB="0" distL="114300" distR="114300" simplePos="0" relativeHeight="251664384" behindDoc="0" locked="0" layoutInCell="1" allowOverlap="1" wp14:anchorId="0BDD3C9A" wp14:editId="1A7B0C8C">
                <wp:simplePos x="0" y="0"/>
                <wp:positionH relativeFrom="page">
                  <wp:posOffset>-114300</wp:posOffset>
                </wp:positionH>
                <wp:positionV relativeFrom="paragraph">
                  <wp:posOffset>457200</wp:posOffset>
                </wp:positionV>
                <wp:extent cx="7696200" cy="514350"/>
                <wp:effectExtent l="0" t="0" r="0" b="0"/>
                <wp:wrapNone/>
                <wp:docPr id="9" name="Group 9"/>
                <wp:cNvGraphicFramePr/>
                <a:graphic xmlns:a="http://schemas.openxmlformats.org/drawingml/2006/main">
                  <a:graphicData uri="http://schemas.microsoft.com/office/word/2010/wordprocessingGroup">
                    <wpg:wgp>
                      <wpg:cNvGrpSpPr/>
                      <wpg:grpSpPr>
                        <a:xfrm rot="10800000">
                          <a:off x="0" y="0"/>
                          <a:ext cx="7696200" cy="514350"/>
                          <a:chOff x="0" y="1733550"/>
                          <a:chExt cx="7696200" cy="514355"/>
                        </a:xfrm>
                      </wpg:grpSpPr>
                      <wps:wsp>
                        <wps:cNvPr id="12" name="Rectangle 12"/>
                        <wps:cNvSpPr/>
                        <wps:spPr>
                          <a:xfrm>
                            <a:off x="0" y="1733550"/>
                            <a:ext cx="7696200" cy="228600"/>
                          </a:xfrm>
                          <a:prstGeom prst="rect">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742950" y="2082187"/>
                            <a:ext cx="6915547" cy="165718"/>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653D5D0" id="Group 9" o:spid="_x0000_s1026" style="position:absolute;margin-left:-9pt;margin-top:36pt;width:606pt;height:40.5pt;rotation:180;z-index:251664384;mso-position-horizontal-relative:page;mso-width-relative:margin;mso-height-relative:margin" coordorigin=",17335" coordsize="76962,5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">
                <v:rect id="Rectangle 12" o:spid="_x0000_s1027" style="position:absolute;top:17335;width:76962;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" fillcolor="#ffb279 [1944]" stroked="f"/>
                <v:rect id="Rectangle 15" o:spid="_x0000_s1028" style="position:absolute;left:7429;top:20821;width:69155;height:1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" fillcolor="#212745 [3215]" stroked="f" strokeweight="1pt"/>
                <w10:wrap anchorx="page"/>
              </v:group>
            </w:pict>
          </mc:Fallback>
        </mc:AlternateContent>
      </w:r>
      <w:r>
        <w:rPr>
          <w:noProof/>
        </w:rPr>
        <mc:AlternateContent>
          <mc:Choice Requires="wps">
            <w:drawing>
              <wp:anchor distT="0" distB="0" distL="114300" distR="114300" simplePos="0" relativeHeight="251665408" behindDoc="0" locked="0" layoutInCell="1" allowOverlap="1" wp14:anchorId="73264C0C" wp14:editId="6ED4351D">
                <wp:simplePos x="0" y="0"/>
                <wp:positionH relativeFrom="column">
                  <wp:posOffset>-952500</wp:posOffset>
                </wp:positionH>
                <wp:positionV relativeFrom="paragraph">
                  <wp:posOffset>-1104900</wp:posOffset>
                </wp:positionV>
                <wp:extent cx="7696200" cy="1727200"/>
                <wp:effectExtent l="0" t="0" r="0" b="6350"/>
                <wp:wrapNone/>
                <wp:docPr id="17" name="Rectangle 17"/>
                <wp:cNvGraphicFramePr/>
                <a:graphic xmlns:a="http://schemas.openxmlformats.org/drawingml/2006/main">
                  <a:graphicData uri="http://schemas.microsoft.com/office/word/2010/wordprocessingShape">
                    <wps:wsp>
                      <wps:cNvSpPr/>
                      <wps:spPr>
                        <a:xfrm>
                          <a:off x="0" y="0"/>
                          <a:ext cx="7696200" cy="1727200"/>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3A8AEA3" id="Rectangle 17" o:spid="_x0000_s1026" style="position:absolute;margin-left:-75pt;margin-top:-87pt;width:606pt;height:136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" fillcolor="#ffb279 [1944]" stroked="f" strokeweight="1pt"/>
            </w:pict>
          </mc:Fallback>
        </mc:AlternateContent>
      </w:r>
    </w:p>
    <w:p w14:paraId="3C3DC45D" w14:textId="6BC2CD87" w:rsidR="00062B49" w:rsidRDefault="00536493">
      <w:r>
        <w:rPr>
          <w:noProof/>
        </w:rPr>
        <mc:AlternateContent>
          <mc:Choice Requires="wps">
            <w:drawing>
              <wp:anchor distT="45720" distB="45720" distL="114300" distR="114300" simplePos="0" relativeHeight="251697152" behindDoc="0" locked="0" layoutInCell="1" allowOverlap="1" wp14:anchorId="2B53B5BF" wp14:editId="535DE816">
                <wp:simplePos x="0" y="0"/>
                <wp:positionH relativeFrom="margin">
                  <wp:posOffset>3425371</wp:posOffset>
                </wp:positionH>
                <wp:positionV relativeFrom="paragraph">
                  <wp:posOffset>9000400</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5655233B" w14:textId="77777777" w:rsidR="00536493" w:rsidRPr="009A4E0A" w:rsidRDefault="00536493" w:rsidP="00536493">
                            <w:pPr>
                              <w:rPr>
                                <w:sz w:val="28"/>
                                <w:szCs w:val="28"/>
                              </w:rPr>
                            </w:pPr>
                            <w:r w:rsidRPr="009A4E0A">
                              <w:rPr>
                                <w:sz w:val="28"/>
                                <w:szCs w:val="28"/>
                              </w:rPr>
                              <w:t xml:space="preserve">Downloaded from </w:t>
                            </w:r>
                            <w:r w:rsidRPr="009A4E0A">
                              <w:rPr>
                                <w:b/>
                                <w:bCs/>
                                <w:sz w:val="28"/>
                                <w:szCs w:val="28"/>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53B5BF" id="_x0000_t202" coordsize="21600,21600" o:spt="202" path="m,l,21600r21600,l21600,xe">
                <v:stroke joinstyle="miter"/>
                <v:path gradientshapeok="t" o:connecttype="rect"/>
              </v:shapetype>
              <v:shape id="Text Box 2" o:spid="_x0000_s1028" type="#_x0000_t202" style="position:absolute;margin-left:269.7pt;margin-top:708.7pt;width:225.35pt;height:27.35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" filled="f" stroked="f">
                <v:textbox>
                  <w:txbxContent>
                    <w:p w14:paraId="5655233B" w14:textId="77777777" w:rsidR="00536493" w:rsidRPr="009A4E0A" w:rsidRDefault="00536493" w:rsidP="00536493">
                      <w:pPr>
                        <w:rPr>
                          <w:sz w:val="28"/>
                          <w:szCs w:val="28"/>
                        </w:rPr>
                      </w:pPr>
                      <w:r w:rsidRPr="009A4E0A">
                        <w:rPr>
                          <w:sz w:val="28"/>
                          <w:szCs w:val="28"/>
                        </w:rPr>
                        <w:t xml:space="preserve">Downloaded from </w:t>
                      </w:r>
                      <w:r w:rsidRPr="009A4E0A">
                        <w:rPr>
                          <w:b/>
                          <w:bCs/>
                          <w:sz w:val="28"/>
                          <w:szCs w:val="28"/>
                        </w:rPr>
                        <w:t>TemplateHub.org</w:t>
                      </w:r>
                    </w:p>
                  </w:txbxContent>
                </v:textbox>
                <w10:wrap anchorx="margin"/>
              </v:shape>
            </w:pict>
          </mc:Fallback>
        </mc:AlternateContent>
      </w:r>
      <w:r w:rsidR="005F4197">
        <w:rPr>
          <w:noProof/>
        </w:rPr>
        <mc:AlternateContent>
          <mc:Choice Requires="wps">
            <w:drawing>
              <wp:anchor distT="0" distB="0" distL="114300" distR="114300" simplePos="0" relativeHeight="251691519" behindDoc="0" locked="0" layoutInCell="1" allowOverlap="1" wp14:anchorId="7C289CF3" wp14:editId="53E3800A">
                <wp:simplePos x="0" y="0"/>
                <wp:positionH relativeFrom="column">
                  <wp:posOffset>895350</wp:posOffset>
                </wp:positionH>
                <wp:positionV relativeFrom="paragraph">
                  <wp:posOffset>4362450</wp:posOffset>
                </wp:positionV>
                <wp:extent cx="3448050" cy="3448050"/>
                <wp:effectExtent l="76200" t="76200" r="76200" b="76200"/>
                <wp:wrapNone/>
                <wp:docPr id="44" name="Oval 44"/>
                <wp:cNvGraphicFramePr/>
                <a:graphic xmlns:a="http://schemas.openxmlformats.org/drawingml/2006/main">
                  <a:graphicData uri="http://schemas.microsoft.com/office/word/2010/wordprocessingShape">
                    <wps:wsp>
                      <wps:cNvSpPr/>
                      <wps:spPr>
                        <a:xfrm>
                          <a:off x="0" y="0"/>
                          <a:ext cx="3448050" cy="3448050"/>
                        </a:xfrm>
                        <a:prstGeom prst="ellipse">
                          <a:avLst/>
                        </a:prstGeom>
                        <a:solidFill>
                          <a:schemeClr val="tx2"/>
                        </a:solidFill>
                        <a:ln>
                          <a:noFill/>
                        </a:ln>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BDCB41" id="Oval 44" o:spid="_x0000_s1026" style="position:absolute;margin-left:70.5pt;margin-top:343.5pt;width:271.5pt;height:271.5pt;z-index:2516915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" fillcolor="#212745 [3215]" stroked="f" strokeweight="1pt">
                <v:stroke joinstyle="miter"/>
              </v:oval>
            </w:pict>
          </mc:Fallback>
        </mc:AlternateContent>
      </w:r>
      <w:r w:rsidR="005F4197">
        <w:rPr>
          <w:noProof/>
        </w:rPr>
        <mc:AlternateContent>
          <mc:Choice Requires="wps">
            <w:drawing>
              <wp:anchor distT="0" distB="0" distL="114300" distR="114300" simplePos="0" relativeHeight="251692032" behindDoc="0" locked="0" layoutInCell="1" allowOverlap="1" wp14:anchorId="1118A8FB" wp14:editId="5DFA22D2">
                <wp:simplePos x="0" y="0"/>
                <wp:positionH relativeFrom="column">
                  <wp:posOffset>1009650</wp:posOffset>
                </wp:positionH>
                <wp:positionV relativeFrom="paragraph">
                  <wp:posOffset>4476750</wp:posOffset>
                </wp:positionV>
                <wp:extent cx="3200400" cy="3200400"/>
                <wp:effectExtent l="76200" t="76200" r="76200" b="76200"/>
                <wp:wrapNone/>
                <wp:docPr id="43" name="Oval 43"/>
                <wp:cNvGraphicFramePr/>
                <a:graphic xmlns:a="http://schemas.openxmlformats.org/drawingml/2006/main">
                  <a:graphicData uri="http://schemas.microsoft.com/office/word/2010/wordprocessingShape">
                    <wps:wsp>
                      <wps:cNvSpPr/>
                      <wps:spPr>
                        <a:xfrm>
                          <a:off x="0" y="0"/>
                          <a:ext cx="3200400" cy="3200400"/>
                        </a:xfrm>
                        <a:prstGeom prst="ellipse">
                          <a:avLst/>
                        </a:prstGeom>
                        <a:blipFill dpi="0" rotWithShape="1">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a:noFill/>
                        </a:ln>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D1067D8" id="Oval 43" o:spid="_x0000_s1026" style="position:absolute;margin-left:79.5pt;margin-top:352.5pt;width:252pt;height:252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" stroked="f" strokeweight="1pt">
                <v:fill r:id="rId10" o:title="" recolor="t" rotate="t" type="frame"/>
                <v:stroke joinstyle="miter"/>
              </v:oval>
            </w:pict>
          </mc:Fallback>
        </mc:AlternateContent>
      </w:r>
      <w:r w:rsidR="000347DC" w:rsidRPr="00C55BD0">
        <w:rPr>
          <w:noProof/>
        </w:rPr>
        <mc:AlternateContent>
          <mc:Choice Requires="wps">
            <w:drawing>
              <wp:anchor distT="0" distB="0" distL="114300" distR="114300" simplePos="0" relativeHeight="251691008" behindDoc="0" locked="0" layoutInCell="1" allowOverlap="1" wp14:anchorId="313B9020" wp14:editId="3BAD0E36">
                <wp:simplePos x="0" y="0"/>
                <wp:positionH relativeFrom="page">
                  <wp:posOffset>127300</wp:posOffset>
                </wp:positionH>
                <wp:positionV relativeFrom="paragraph">
                  <wp:posOffset>7676515</wp:posOffset>
                </wp:positionV>
                <wp:extent cx="2362200" cy="14097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362200" cy="1409700"/>
                        </a:xfrm>
                        <a:prstGeom prst="rect">
                          <a:avLst/>
                        </a:prstGeom>
                        <a:noFill/>
                        <a:ln w="6350">
                          <a:noFill/>
                        </a:ln>
                      </wps:spPr>
                      <wps:txbx>
                        <w:txbxContent>
                          <w:p w14:paraId="5A9EE7E3" w14:textId="77777777" w:rsidR="000347DC" w:rsidRDefault="000347DC" w:rsidP="000347DC">
                            <w:pPr>
                              <w:spacing w:after="0"/>
                              <w:jc w:val="center"/>
                            </w:pPr>
                            <w:r w:rsidRPr="0024504A">
                              <w:t>Lorem ipsum dolor</w:t>
                            </w:r>
                          </w:p>
                          <w:p w14:paraId="1D32E362" w14:textId="77777777" w:rsidR="000347DC" w:rsidRPr="0024504A" w:rsidRDefault="000347DC" w:rsidP="000347DC">
                            <w:pPr>
                              <w:spacing w:after="0"/>
                              <w:jc w:val="center"/>
                            </w:pPr>
                            <w:r w:rsidRPr="0024504A">
                              <w:t>sit amet, Consectetur adipiscing elit. Vivamus vitea luctus Leo, vitae.  Dignissim quam. Sed placerat, neque in ele. Entum euismod, risus. Sed urna Purus, volute. Pat quis varius id, fragile non-urna.</w:t>
                            </w:r>
                          </w:p>
                          <w:p w14:paraId="4449DA01" w14:textId="77777777" w:rsidR="000347DC" w:rsidRPr="0024504A" w:rsidRDefault="000347DC" w:rsidP="000347DC">
                            <w:pPr>
                              <w:spacing w:after="0"/>
                              <w:jc w:val="center"/>
                            </w:pPr>
                          </w:p>
                          <w:p w14:paraId="603D2311" w14:textId="77777777" w:rsidR="000347DC" w:rsidRPr="0024504A" w:rsidRDefault="000347DC" w:rsidP="000347DC">
                            <w:pPr>
                              <w:spacing w:after="0"/>
                              <w:jc w:val="center"/>
                            </w:pPr>
                          </w:p>
                          <w:p w14:paraId="247720B0" w14:textId="77777777" w:rsidR="000347DC" w:rsidRPr="0024504A" w:rsidRDefault="000347DC" w:rsidP="000347DC">
                            <w:pPr>
                              <w:spacing w:after="0"/>
                              <w:jc w:val="center"/>
                            </w:pPr>
                          </w:p>
                          <w:p w14:paraId="092DCDCB" w14:textId="77777777" w:rsidR="000347DC" w:rsidRPr="0024504A" w:rsidRDefault="000347DC" w:rsidP="000347DC">
                            <w:pPr>
                              <w:spacing w:after="0"/>
                              <w:jc w:val="center"/>
                              <w:rPr>
                                <w:rFonts w:ascii="Tekton Pro" w:hAnsi="Tekton Pro"/>
                                <w:b/>
                                <w:sz w:val="32"/>
                              </w:rPr>
                            </w:pPr>
                          </w:p>
                          <w:p w14:paraId="3D3C8DA8" w14:textId="77777777" w:rsidR="000347DC" w:rsidRPr="0024504A" w:rsidRDefault="000347DC" w:rsidP="000347DC">
                            <w:pPr>
                              <w:spacing w:after="0"/>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3B9020" id="Text Box 60" o:spid="_x0000_s1028" type="#_x0000_t202" style="position:absolute;margin-left:10pt;margin-top:604.45pt;width:186pt;height:111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" filled="f" stroked="f" strokeweight=".5pt">
                <v:textbox>
                  <w:txbxContent>
                    <w:p w14:paraId="5A9EE7E3" w14:textId="77777777" w:rsidR="000347DC" w:rsidRDefault="000347DC" w:rsidP="000347DC">
                      <w:pPr>
                        <w:spacing w:after="0"/>
                        <w:jc w:val="center"/>
                      </w:pPr>
                      <w:r w:rsidRPr="0024504A">
                        <w:t>Lorem ipsum dolor</w:t>
                      </w:r>
                    </w:p>
                    <w:p w14:paraId="1D32E362" w14:textId="77777777" w:rsidR="000347DC" w:rsidRPr="0024504A" w:rsidRDefault="000347DC" w:rsidP="000347DC">
                      <w:pPr>
                        <w:spacing w:after="0"/>
                        <w:jc w:val="center"/>
                      </w:pPr>
                      <w:r w:rsidRPr="0024504A">
                        <w:t>sit amet, Consectetur adipiscing elit. Vivamus vitea luctus Leo, vitae.  Dignissim quam. Sed placerat, neque in ele. Entum euismod, risus. Sed urna Purus, volute. Pat quis varius id, fragile non-urna.</w:t>
                      </w:r>
                    </w:p>
                    <w:p w14:paraId="4449DA01" w14:textId="77777777" w:rsidR="000347DC" w:rsidRPr="0024504A" w:rsidRDefault="000347DC" w:rsidP="000347DC">
                      <w:pPr>
                        <w:spacing w:after="0"/>
                        <w:jc w:val="center"/>
                      </w:pPr>
                    </w:p>
                    <w:p w14:paraId="603D2311" w14:textId="77777777" w:rsidR="000347DC" w:rsidRPr="0024504A" w:rsidRDefault="000347DC" w:rsidP="000347DC">
                      <w:pPr>
                        <w:spacing w:after="0"/>
                        <w:jc w:val="center"/>
                      </w:pPr>
                    </w:p>
                    <w:p w14:paraId="247720B0" w14:textId="77777777" w:rsidR="000347DC" w:rsidRPr="0024504A" w:rsidRDefault="000347DC" w:rsidP="000347DC">
                      <w:pPr>
                        <w:spacing w:after="0"/>
                        <w:jc w:val="center"/>
                      </w:pPr>
                    </w:p>
                    <w:p w14:paraId="092DCDCB" w14:textId="77777777" w:rsidR="000347DC" w:rsidRPr="0024504A" w:rsidRDefault="000347DC" w:rsidP="000347DC">
                      <w:pPr>
                        <w:spacing w:after="0"/>
                        <w:jc w:val="center"/>
                        <w:rPr>
                          <w:rFonts w:ascii="Tekton Pro" w:hAnsi="Tekton Pro"/>
                          <w:b/>
                          <w:sz w:val="32"/>
                        </w:rPr>
                      </w:pPr>
                    </w:p>
                    <w:p w14:paraId="3D3C8DA8" w14:textId="77777777" w:rsidR="000347DC" w:rsidRPr="0024504A" w:rsidRDefault="000347DC" w:rsidP="000347DC">
                      <w:pPr>
                        <w:spacing w:after="0"/>
                        <w:jc w:val="center"/>
                      </w:pPr>
                    </w:p>
                  </w:txbxContent>
                </v:textbox>
                <w10:wrap anchorx="page"/>
              </v:shape>
            </w:pict>
          </mc:Fallback>
        </mc:AlternateContent>
      </w:r>
      <w:r w:rsidR="000347DC" w:rsidRPr="00C55BD0">
        <w:rPr>
          <w:noProof/>
        </w:rPr>
        <mc:AlternateContent>
          <mc:Choice Requires="wps">
            <w:drawing>
              <wp:anchor distT="0" distB="0" distL="114300" distR="114300" simplePos="0" relativeHeight="251688960" behindDoc="0" locked="0" layoutInCell="1" allowOverlap="1" wp14:anchorId="69781C61" wp14:editId="491F91D4">
                <wp:simplePos x="0" y="0"/>
                <wp:positionH relativeFrom="margin">
                  <wp:posOffset>4434840</wp:posOffset>
                </wp:positionH>
                <wp:positionV relativeFrom="paragraph">
                  <wp:posOffset>7854315</wp:posOffset>
                </wp:positionV>
                <wp:extent cx="1905000" cy="1057275"/>
                <wp:effectExtent l="0" t="0" r="0" b="0"/>
                <wp:wrapNone/>
                <wp:docPr id="42" name="Text Box 42"/>
                <wp:cNvGraphicFramePr/>
                <a:graphic xmlns:a="http://schemas.openxmlformats.org/drawingml/2006/main">
                  <a:graphicData uri="http://schemas.microsoft.com/office/word/2010/wordprocessingShape">
                    <wps:wsp>
                      <wps:cNvSpPr txBox="1"/>
                      <wps:spPr>
                        <a:xfrm>
                          <a:off x="0" y="0"/>
                          <a:ext cx="1905000" cy="1057275"/>
                        </a:xfrm>
                        <a:prstGeom prst="rect">
                          <a:avLst/>
                        </a:prstGeom>
                        <a:noFill/>
                        <a:ln w="6350">
                          <a:noFill/>
                        </a:ln>
                      </wps:spPr>
                      <wps:txbx>
                        <w:txbxContent>
                          <w:p w14:paraId="62243939" w14:textId="77777777" w:rsidR="000347DC" w:rsidRPr="00046A14" w:rsidRDefault="000347DC" w:rsidP="000347DC">
                            <w:pPr>
                              <w:spacing w:after="0"/>
                              <w:jc w:val="right"/>
                              <w:rPr>
                                <w:rFonts w:cs="Vijaya"/>
                                <w:sz w:val="28"/>
                              </w:rPr>
                            </w:pPr>
                            <w:r w:rsidRPr="00046A14">
                              <w:rPr>
                                <w:rFonts w:cs="Vijaya"/>
                                <w:sz w:val="28"/>
                              </w:rPr>
                              <w:t>Location:</w:t>
                            </w:r>
                          </w:p>
                          <w:p w14:paraId="22B42CF4" w14:textId="77777777" w:rsidR="000347DC" w:rsidRPr="00046A14" w:rsidRDefault="000347DC" w:rsidP="000347DC">
                            <w:pPr>
                              <w:spacing w:after="0"/>
                              <w:jc w:val="right"/>
                              <w:rPr>
                                <w:rFonts w:cs="Vijaya"/>
                                <w:sz w:val="28"/>
                              </w:rPr>
                            </w:pPr>
                            <w:r w:rsidRPr="00046A14">
                              <w:rPr>
                                <w:rFonts w:cs="Vijaya"/>
                                <w:sz w:val="28"/>
                              </w:rPr>
                              <w:t>Owner(s):</w:t>
                            </w:r>
                          </w:p>
                          <w:p w14:paraId="752D6008" w14:textId="77777777" w:rsidR="000347DC" w:rsidRPr="00046A14" w:rsidRDefault="000347DC" w:rsidP="000347DC">
                            <w:pPr>
                              <w:spacing w:after="0"/>
                              <w:jc w:val="right"/>
                              <w:rPr>
                                <w:rFonts w:cs="Vijaya"/>
                                <w:sz w:val="28"/>
                              </w:rPr>
                            </w:pPr>
                            <w:r w:rsidRPr="00046A14">
                              <w:rPr>
                                <w:rFonts w:cs="Vijaya"/>
                                <w:sz w:val="28"/>
                              </w:rPr>
                              <w:t>Contact Information:</w:t>
                            </w:r>
                          </w:p>
                          <w:p w14:paraId="68CA197A" w14:textId="77777777" w:rsidR="000347DC" w:rsidRPr="00046A14" w:rsidRDefault="000347DC" w:rsidP="000347DC">
                            <w:pPr>
                              <w:spacing w:after="0"/>
                              <w:jc w:val="right"/>
                              <w:rPr>
                                <w:rFonts w:cs="Vijaya"/>
                                <w:sz w:val="28"/>
                              </w:rPr>
                            </w:pPr>
                            <w:r w:rsidRPr="00046A14">
                              <w:rPr>
                                <w:rFonts w:cs="Vijaya"/>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81C61" id="Text Box 42" o:spid="_x0000_s1029" type="#_x0000_t202" style="position:absolute;margin-left:349.2pt;margin-top:618.45pt;width:150pt;height:83.2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" filled="f" stroked="f" strokeweight=".5pt">
                <v:textbox>
                  <w:txbxContent>
                    <w:p w14:paraId="62243939" w14:textId="77777777" w:rsidR="000347DC" w:rsidRPr="00046A14" w:rsidRDefault="000347DC" w:rsidP="000347DC">
                      <w:pPr>
                        <w:spacing w:after="0"/>
                        <w:jc w:val="right"/>
                        <w:rPr>
                          <w:rFonts w:cs="Vijaya"/>
                          <w:sz w:val="28"/>
                        </w:rPr>
                      </w:pPr>
                      <w:r w:rsidRPr="00046A14">
                        <w:rPr>
                          <w:rFonts w:cs="Vijaya"/>
                          <w:sz w:val="28"/>
                        </w:rPr>
                        <w:t>Location:</w:t>
                      </w:r>
                    </w:p>
                    <w:p w14:paraId="22B42CF4" w14:textId="77777777" w:rsidR="000347DC" w:rsidRPr="00046A14" w:rsidRDefault="000347DC" w:rsidP="000347DC">
                      <w:pPr>
                        <w:spacing w:after="0"/>
                        <w:jc w:val="right"/>
                        <w:rPr>
                          <w:rFonts w:cs="Vijaya"/>
                          <w:sz w:val="28"/>
                        </w:rPr>
                      </w:pPr>
                      <w:r w:rsidRPr="00046A14">
                        <w:rPr>
                          <w:rFonts w:cs="Vijaya"/>
                          <w:sz w:val="28"/>
                        </w:rPr>
                        <w:t>Owner(s):</w:t>
                      </w:r>
                    </w:p>
                    <w:p w14:paraId="752D6008" w14:textId="77777777" w:rsidR="000347DC" w:rsidRPr="00046A14" w:rsidRDefault="000347DC" w:rsidP="000347DC">
                      <w:pPr>
                        <w:spacing w:after="0"/>
                        <w:jc w:val="right"/>
                        <w:rPr>
                          <w:rFonts w:cs="Vijaya"/>
                          <w:sz w:val="28"/>
                        </w:rPr>
                      </w:pPr>
                      <w:r w:rsidRPr="00046A14">
                        <w:rPr>
                          <w:rFonts w:cs="Vijaya"/>
                          <w:sz w:val="28"/>
                        </w:rPr>
                        <w:t>Contact Information:</w:t>
                      </w:r>
                    </w:p>
                    <w:p w14:paraId="68CA197A" w14:textId="77777777" w:rsidR="000347DC" w:rsidRPr="00046A14" w:rsidRDefault="000347DC" w:rsidP="000347DC">
                      <w:pPr>
                        <w:spacing w:after="0"/>
                        <w:jc w:val="right"/>
                        <w:rPr>
                          <w:rFonts w:cs="Vijaya"/>
                          <w:sz w:val="28"/>
                        </w:rPr>
                      </w:pPr>
                      <w:r w:rsidRPr="00046A14">
                        <w:rPr>
                          <w:rFonts w:cs="Vijaya"/>
                          <w:sz w:val="28"/>
                        </w:rPr>
                        <w:t>Date:</w:t>
                      </w:r>
                    </w:p>
                  </w:txbxContent>
                </v:textbox>
                <w10:wrap anchorx="margin"/>
              </v:shape>
            </w:pict>
          </mc:Fallback>
        </mc:AlternateContent>
      </w:r>
      <w:r w:rsidR="000347DC" w:rsidRPr="000347DC">
        <w:rPr>
          <w:noProof/>
        </w:rPr>
        <mc:AlternateContent>
          <mc:Choice Requires="wps">
            <w:drawing>
              <wp:anchor distT="0" distB="0" distL="114300" distR="114300" simplePos="0" relativeHeight="251686912" behindDoc="0" locked="0" layoutInCell="1" allowOverlap="1" wp14:anchorId="05B10F80" wp14:editId="7EF32B5D">
                <wp:simplePos x="0" y="0"/>
                <wp:positionH relativeFrom="margin">
                  <wp:posOffset>-709930</wp:posOffset>
                </wp:positionH>
                <wp:positionV relativeFrom="paragraph">
                  <wp:posOffset>3117215</wp:posOffset>
                </wp:positionV>
                <wp:extent cx="1670685" cy="1102995"/>
                <wp:effectExtent l="0" t="0" r="0" b="1905"/>
                <wp:wrapNone/>
                <wp:docPr id="41" name="Text Box 41"/>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26EF2089" w14:textId="77777777" w:rsidR="000347DC" w:rsidRPr="00041ED3" w:rsidRDefault="000347DC" w:rsidP="000347DC">
                            <w:pPr>
                              <w:spacing w:after="0"/>
                              <w:rPr>
                                <w:sz w:val="28"/>
                                <w:szCs w:val="28"/>
                              </w:rPr>
                            </w:pPr>
                            <w:r w:rsidRPr="00041ED3">
                              <w:rPr>
                                <w:sz w:val="28"/>
                                <w:szCs w:val="28"/>
                              </w:rPr>
                              <w:t xml:space="preserve">Prepared by: </w:t>
                            </w:r>
                          </w:p>
                          <w:p w14:paraId="3EBFDC4B" w14:textId="77777777" w:rsidR="000347DC" w:rsidRPr="00041ED3" w:rsidRDefault="000347DC" w:rsidP="000347DC">
                            <w:pPr>
                              <w:spacing w:after="0"/>
                              <w:rPr>
                                <w:sz w:val="28"/>
                                <w:szCs w:val="28"/>
                              </w:rPr>
                            </w:pPr>
                            <w:r w:rsidRPr="00041ED3">
                              <w:rPr>
                                <w:sz w:val="28"/>
                                <w:szCs w:val="28"/>
                              </w:rPr>
                              <w:t xml:space="preserve">(Sender First Name) </w:t>
                            </w:r>
                          </w:p>
                          <w:p w14:paraId="61730FBF" w14:textId="77777777" w:rsidR="000347DC" w:rsidRPr="00041ED3" w:rsidRDefault="000347DC" w:rsidP="000347DC">
                            <w:pPr>
                              <w:spacing w:after="0"/>
                              <w:rPr>
                                <w:sz w:val="28"/>
                                <w:szCs w:val="28"/>
                              </w:rPr>
                            </w:pPr>
                            <w:r w:rsidRPr="00041ED3">
                              <w:rPr>
                                <w:sz w:val="28"/>
                                <w:szCs w:val="28"/>
                              </w:rPr>
                              <w:t xml:space="preserve"> (Sender Last Name) </w:t>
                            </w:r>
                          </w:p>
                          <w:p w14:paraId="162FFED0" w14:textId="77777777" w:rsidR="000347DC" w:rsidRPr="00041ED3" w:rsidRDefault="000347DC" w:rsidP="000347DC">
                            <w:pPr>
                              <w:spacing w:after="0"/>
                              <w:rPr>
                                <w:sz w:val="28"/>
                                <w:szCs w:val="28"/>
                              </w:rPr>
                            </w:pPr>
                            <w:r w:rsidRPr="00041ED3">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10F80" id="Text Box 41" o:spid="_x0000_s1030" type="#_x0000_t202" style="position:absolute;margin-left:-55.9pt;margin-top:245.45pt;width:131.55pt;height:86.8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" filled="f" stroked="f" strokeweight=".5pt">
                <v:textbox>
                  <w:txbxContent>
                    <w:p w14:paraId="26EF2089" w14:textId="77777777" w:rsidR="000347DC" w:rsidRPr="00041ED3" w:rsidRDefault="000347DC" w:rsidP="000347DC">
                      <w:pPr>
                        <w:spacing w:after="0"/>
                        <w:rPr>
                          <w:sz w:val="28"/>
                          <w:szCs w:val="28"/>
                        </w:rPr>
                      </w:pPr>
                      <w:r w:rsidRPr="00041ED3">
                        <w:rPr>
                          <w:sz w:val="28"/>
                          <w:szCs w:val="28"/>
                        </w:rPr>
                        <w:t xml:space="preserve">Prepared by: </w:t>
                      </w:r>
                    </w:p>
                    <w:p w14:paraId="3EBFDC4B" w14:textId="77777777" w:rsidR="000347DC" w:rsidRPr="00041ED3" w:rsidRDefault="000347DC" w:rsidP="000347DC">
                      <w:pPr>
                        <w:spacing w:after="0"/>
                        <w:rPr>
                          <w:sz w:val="28"/>
                          <w:szCs w:val="28"/>
                        </w:rPr>
                      </w:pPr>
                      <w:r w:rsidRPr="00041ED3">
                        <w:rPr>
                          <w:sz w:val="28"/>
                          <w:szCs w:val="28"/>
                        </w:rPr>
                        <w:t xml:space="preserve">(Sender First Name) </w:t>
                      </w:r>
                    </w:p>
                    <w:p w14:paraId="61730FBF" w14:textId="77777777" w:rsidR="000347DC" w:rsidRPr="00041ED3" w:rsidRDefault="000347DC" w:rsidP="000347DC">
                      <w:pPr>
                        <w:spacing w:after="0"/>
                        <w:rPr>
                          <w:sz w:val="28"/>
                          <w:szCs w:val="28"/>
                        </w:rPr>
                      </w:pPr>
                      <w:r w:rsidRPr="00041ED3">
                        <w:rPr>
                          <w:sz w:val="28"/>
                          <w:szCs w:val="28"/>
                        </w:rPr>
                        <w:t xml:space="preserve"> (Sender Last Name) </w:t>
                      </w:r>
                    </w:p>
                    <w:p w14:paraId="162FFED0" w14:textId="77777777" w:rsidR="000347DC" w:rsidRPr="00041ED3" w:rsidRDefault="000347DC" w:rsidP="000347DC">
                      <w:pPr>
                        <w:spacing w:after="0"/>
                        <w:rPr>
                          <w:sz w:val="28"/>
                          <w:szCs w:val="28"/>
                        </w:rPr>
                      </w:pPr>
                      <w:r w:rsidRPr="00041ED3">
                        <w:rPr>
                          <w:sz w:val="28"/>
                          <w:szCs w:val="28"/>
                        </w:rPr>
                        <w:t xml:space="preserve">(Sender Company) </w:t>
                      </w:r>
                    </w:p>
                  </w:txbxContent>
                </v:textbox>
                <w10:wrap anchorx="margin"/>
              </v:shape>
            </w:pict>
          </mc:Fallback>
        </mc:AlternateContent>
      </w:r>
      <w:r w:rsidR="000347DC" w:rsidRPr="000347DC">
        <w:rPr>
          <w:noProof/>
        </w:rPr>
        <mc:AlternateContent>
          <mc:Choice Requires="wps">
            <w:drawing>
              <wp:anchor distT="0" distB="0" distL="114300" distR="114300" simplePos="0" relativeHeight="251685888" behindDoc="0" locked="0" layoutInCell="1" allowOverlap="1" wp14:anchorId="5365DB05" wp14:editId="01701B8C">
                <wp:simplePos x="0" y="0"/>
                <wp:positionH relativeFrom="margin">
                  <wp:posOffset>-723900</wp:posOffset>
                </wp:positionH>
                <wp:positionV relativeFrom="paragraph">
                  <wp:posOffset>1923415</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254BA7A0" w14:textId="77777777" w:rsidR="000347DC" w:rsidRPr="00041ED3" w:rsidRDefault="000347DC" w:rsidP="000347DC">
                            <w:pPr>
                              <w:spacing w:after="0"/>
                              <w:rPr>
                                <w:sz w:val="28"/>
                                <w:szCs w:val="28"/>
                              </w:rPr>
                            </w:pPr>
                            <w:r w:rsidRPr="00041ED3">
                              <w:rPr>
                                <w:sz w:val="28"/>
                                <w:szCs w:val="28"/>
                              </w:rPr>
                              <w:t xml:space="preserve">Prepared for: </w:t>
                            </w:r>
                          </w:p>
                          <w:p w14:paraId="626A58D3" w14:textId="77777777" w:rsidR="000347DC" w:rsidRPr="00041ED3" w:rsidRDefault="000347DC" w:rsidP="000347DC">
                            <w:pPr>
                              <w:spacing w:after="0"/>
                              <w:rPr>
                                <w:sz w:val="28"/>
                                <w:szCs w:val="28"/>
                              </w:rPr>
                            </w:pPr>
                            <w:r w:rsidRPr="00041ED3">
                              <w:rPr>
                                <w:sz w:val="28"/>
                                <w:szCs w:val="28"/>
                              </w:rPr>
                              <w:t xml:space="preserve">(Client First Name) </w:t>
                            </w:r>
                          </w:p>
                          <w:p w14:paraId="24DE7D3B" w14:textId="77777777" w:rsidR="000347DC" w:rsidRPr="00041ED3" w:rsidRDefault="000347DC" w:rsidP="000347DC">
                            <w:pPr>
                              <w:spacing w:after="0"/>
                              <w:rPr>
                                <w:sz w:val="28"/>
                                <w:szCs w:val="28"/>
                              </w:rPr>
                            </w:pPr>
                            <w:r w:rsidRPr="00041ED3">
                              <w:rPr>
                                <w:sz w:val="28"/>
                                <w:szCs w:val="28"/>
                              </w:rPr>
                              <w:t xml:space="preserve">(Client Last Name) </w:t>
                            </w:r>
                          </w:p>
                          <w:p w14:paraId="06770D77" w14:textId="77777777" w:rsidR="000347DC" w:rsidRPr="00041ED3" w:rsidRDefault="000347DC" w:rsidP="000347DC">
                            <w:pPr>
                              <w:spacing w:after="0"/>
                              <w:rPr>
                                <w:sz w:val="28"/>
                                <w:szCs w:val="28"/>
                              </w:rPr>
                            </w:pPr>
                            <w:r w:rsidRPr="00041ED3">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5DB05" id="Text Box 14" o:spid="_x0000_s1031" type="#_x0000_t202" style="position:absolute;margin-left:-57pt;margin-top:151.45pt;width:142.75pt;height:86.8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" filled="f" stroked="f" strokeweight=".5pt">
                <v:textbox>
                  <w:txbxContent>
                    <w:p w14:paraId="254BA7A0" w14:textId="77777777" w:rsidR="000347DC" w:rsidRPr="00041ED3" w:rsidRDefault="000347DC" w:rsidP="000347DC">
                      <w:pPr>
                        <w:spacing w:after="0"/>
                        <w:rPr>
                          <w:sz w:val="28"/>
                          <w:szCs w:val="28"/>
                        </w:rPr>
                      </w:pPr>
                      <w:r w:rsidRPr="00041ED3">
                        <w:rPr>
                          <w:sz w:val="28"/>
                          <w:szCs w:val="28"/>
                        </w:rPr>
                        <w:t xml:space="preserve">Prepared for: </w:t>
                      </w:r>
                    </w:p>
                    <w:p w14:paraId="626A58D3" w14:textId="77777777" w:rsidR="000347DC" w:rsidRPr="00041ED3" w:rsidRDefault="000347DC" w:rsidP="000347DC">
                      <w:pPr>
                        <w:spacing w:after="0"/>
                        <w:rPr>
                          <w:sz w:val="28"/>
                          <w:szCs w:val="28"/>
                        </w:rPr>
                      </w:pPr>
                      <w:r w:rsidRPr="00041ED3">
                        <w:rPr>
                          <w:sz w:val="28"/>
                          <w:szCs w:val="28"/>
                        </w:rPr>
                        <w:t xml:space="preserve">(Client First Name) </w:t>
                      </w:r>
                    </w:p>
                    <w:p w14:paraId="24DE7D3B" w14:textId="77777777" w:rsidR="000347DC" w:rsidRPr="00041ED3" w:rsidRDefault="000347DC" w:rsidP="000347DC">
                      <w:pPr>
                        <w:spacing w:after="0"/>
                        <w:rPr>
                          <w:sz w:val="28"/>
                          <w:szCs w:val="28"/>
                        </w:rPr>
                      </w:pPr>
                      <w:r w:rsidRPr="00041ED3">
                        <w:rPr>
                          <w:sz w:val="28"/>
                          <w:szCs w:val="28"/>
                        </w:rPr>
                        <w:t xml:space="preserve">(Client Last Name) </w:t>
                      </w:r>
                    </w:p>
                    <w:p w14:paraId="06770D77" w14:textId="77777777" w:rsidR="000347DC" w:rsidRPr="00041ED3" w:rsidRDefault="000347DC" w:rsidP="000347DC">
                      <w:pPr>
                        <w:spacing w:after="0"/>
                        <w:rPr>
                          <w:sz w:val="28"/>
                          <w:szCs w:val="28"/>
                        </w:rPr>
                      </w:pPr>
                      <w:r w:rsidRPr="00041ED3">
                        <w:rPr>
                          <w:sz w:val="28"/>
                          <w:szCs w:val="28"/>
                        </w:rPr>
                        <w:t xml:space="preserve">(Client Company) </w:t>
                      </w:r>
                    </w:p>
                  </w:txbxContent>
                </v:textbox>
                <w10:wrap anchorx="margin"/>
              </v:shape>
            </w:pict>
          </mc:Fallback>
        </mc:AlternateContent>
      </w:r>
      <w:r w:rsidR="000347DC" w:rsidRPr="002650E4">
        <w:rPr>
          <w:noProof/>
        </w:rPr>
        <mc:AlternateContent>
          <mc:Choice Requires="wps">
            <w:drawing>
              <wp:anchor distT="0" distB="0" distL="114300" distR="114300" simplePos="0" relativeHeight="251683840" behindDoc="0" locked="0" layoutInCell="1" allowOverlap="1" wp14:anchorId="4E4A4223" wp14:editId="2DA1867D">
                <wp:simplePos x="0" y="0"/>
                <wp:positionH relativeFrom="column">
                  <wp:posOffset>-800100</wp:posOffset>
                </wp:positionH>
                <wp:positionV relativeFrom="paragraph">
                  <wp:posOffset>780415</wp:posOffset>
                </wp:positionV>
                <wp:extent cx="2772410" cy="814705"/>
                <wp:effectExtent l="0" t="0" r="0" b="4445"/>
                <wp:wrapNone/>
                <wp:docPr id="40" name="Text Box 40"/>
                <wp:cNvGraphicFramePr/>
                <a:graphic xmlns:a="http://schemas.openxmlformats.org/drawingml/2006/main">
                  <a:graphicData uri="http://schemas.microsoft.com/office/word/2010/wordprocessingShape">
                    <wps:wsp>
                      <wps:cNvSpPr txBox="1"/>
                      <wps:spPr>
                        <a:xfrm>
                          <a:off x="0" y="0"/>
                          <a:ext cx="2772410" cy="814705"/>
                        </a:xfrm>
                        <a:prstGeom prst="rect">
                          <a:avLst/>
                        </a:prstGeom>
                        <a:noFill/>
                        <a:ln w="6350">
                          <a:noFill/>
                        </a:ln>
                      </wps:spPr>
                      <wps:txbx>
                        <w:txbxContent>
                          <w:p w14:paraId="2B8533B4" w14:textId="77777777" w:rsidR="000347DC" w:rsidRPr="002650E4" w:rsidRDefault="000347DC" w:rsidP="000347DC">
                            <w:pPr>
                              <w:spacing w:after="0"/>
                              <w:jc w:val="center"/>
                              <w:rPr>
                                <w:b/>
                                <w:color w:val="000000" w:themeColor="text1"/>
                                <w:sz w:val="44"/>
                                <w:szCs w:val="28"/>
                              </w:rPr>
                            </w:pPr>
                            <w:r w:rsidRPr="002650E4">
                              <w:rPr>
                                <w:b/>
                                <w:color w:val="000000" w:themeColor="text1"/>
                                <w:sz w:val="44"/>
                                <w:szCs w:val="28"/>
                              </w:rPr>
                              <w:t>Company Name Here</w:t>
                            </w:r>
                          </w:p>
                          <w:p w14:paraId="301D5B78" w14:textId="77777777" w:rsidR="000347DC" w:rsidRPr="002650E4" w:rsidRDefault="000347DC" w:rsidP="000347DC">
                            <w:pPr>
                              <w:spacing w:after="0"/>
                              <w:jc w:val="center"/>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4A4223" id="Text Box 40" o:spid="_x0000_s1032" type="#_x0000_t202" style="position:absolute;margin-left:-63pt;margin-top:61.45pt;width:218.3pt;height:64.15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" filled="f" stroked="f" strokeweight=".5pt">
                <v:textbox>
                  <w:txbxContent>
                    <w:p w14:paraId="2B8533B4" w14:textId="77777777" w:rsidR="000347DC" w:rsidRPr="002650E4" w:rsidRDefault="000347DC" w:rsidP="000347DC">
                      <w:pPr>
                        <w:spacing w:after="0"/>
                        <w:jc w:val="center"/>
                        <w:rPr>
                          <w:b/>
                          <w:color w:val="000000" w:themeColor="text1"/>
                          <w:sz w:val="44"/>
                          <w:szCs w:val="28"/>
                        </w:rPr>
                      </w:pPr>
                      <w:r w:rsidRPr="002650E4">
                        <w:rPr>
                          <w:b/>
                          <w:color w:val="000000" w:themeColor="text1"/>
                          <w:sz w:val="44"/>
                          <w:szCs w:val="28"/>
                        </w:rPr>
                        <w:t>Company Name Here</w:t>
                      </w:r>
                    </w:p>
                    <w:p w14:paraId="301D5B78" w14:textId="77777777" w:rsidR="000347DC" w:rsidRPr="002650E4" w:rsidRDefault="000347DC" w:rsidP="000347DC">
                      <w:pPr>
                        <w:spacing w:after="0"/>
                        <w:jc w:val="center"/>
                        <w:rPr>
                          <w:color w:val="000000" w:themeColor="text1"/>
                          <w:sz w:val="32"/>
                          <w:szCs w:val="28"/>
                        </w:rPr>
                      </w:pPr>
                      <w:r w:rsidRPr="002650E4">
                        <w:rPr>
                          <w:color w:val="000000" w:themeColor="text1"/>
                          <w:sz w:val="32"/>
                          <w:szCs w:val="28"/>
                        </w:rPr>
                        <w:t>Company Ph. No Here</w:t>
                      </w:r>
                    </w:p>
                  </w:txbxContent>
                </v:textbox>
              </v:shape>
            </w:pict>
          </mc:Fallback>
        </mc:AlternateContent>
      </w:r>
      <w:r w:rsidR="000347DC">
        <w:rPr>
          <w:noProof/>
        </w:rPr>
        <mc:AlternateContent>
          <mc:Choice Requires="wps">
            <w:drawing>
              <wp:anchor distT="0" distB="0" distL="114300" distR="114300" simplePos="0" relativeHeight="251668480" behindDoc="0" locked="0" layoutInCell="1" allowOverlap="1" wp14:anchorId="4E40ED1E" wp14:editId="28B14247">
                <wp:simplePos x="0" y="0"/>
                <wp:positionH relativeFrom="column">
                  <wp:posOffset>-1028700</wp:posOffset>
                </wp:positionH>
                <wp:positionV relativeFrom="paragraph">
                  <wp:posOffset>228600</wp:posOffset>
                </wp:positionV>
                <wp:extent cx="7696200" cy="228600"/>
                <wp:effectExtent l="0" t="0" r="0" b="0"/>
                <wp:wrapNone/>
                <wp:docPr id="20" name="Rectangle 20"/>
                <wp:cNvGraphicFramePr/>
                <a:graphic xmlns:a="http://schemas.openxmlformats.org/drawingml/2006/main">
                  <a:graphicData uri="http://schemas.microsoft.com/office/word/2010/wordprocessingShape">
                    <wps:wsp>
                      <wps:cNvSpPr/>
                      <wps:spPr>
                        <a:xfrm rot="10800000">
                          <a:off x="0" y="0"/>
                          <a:ext cx="7696200" cy="2286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23628C" id="Rectangle 20" o:spid="_x0000_s1026" style="position:absolute;margin-left:-81pt;margin-top:18pt;width:606pt;height:18pt;rotation:180;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" fillcolor="#212745 [3215]" stroked="f" strokeweight="1pt"/>
            </w:pict>
          </mc:Fallback>
        </mc:AlternateContent>
      </w:r>
      <w:r w:rsidR="00EA2D8A">
        <w:rPr>
          <w:noProof/>
        </w:rPr>
        <mc:AlternateContent>
          <mc:Choice Requires="wpg">
            <w:drawing>
              <wp:anchor distT="0" distB="0" distL="114300" distR="114300" simplePos="0" relativeHeight="251676671" behindDoc="0" locked="0" layoutInCell="1" allowOverlap="1" wp14:anchorId="1BBEA26B" wp14:editId="3348619B">
                <wp:simplePos x="0" y="0"/>
                <wp:positionH relativeFrom="column">
                  <wp:posOffset>-4224655</wp:posOffset>
                </wp:positionH>
                <wp:positionV relativeFrom="paragraph">
                  <wp:posOffset>5481955</wp:posOffset>
                </wp:positionV>
                <wp:extent cx="10930255" cy="6905625"/>
                <wp:effectExtent l="19050" t="38100" r="4445" b="66675"/>
                <wp:wrapNone/>
                <wp:docPr id="38" name="Group 38"/>
                <wp:cNvGraphicFramePr/>
                <a:graphic xmlns:a="http://schemas.openxmlformats.org/drawingml/2006/main">
                  <a:graphicData uri="http://schemas.microsoft.com/office/word/2010/wordprocessingGroup">
                    <wpg:wgp>
                      <wpg:cNvGrpSpPr/>
                      <wpg:grpSpPr>
                        <a:xfrm>
                          <a:off x="0" y="0"/>
                          <a:ext cx="10930255" cy="6905625"/>
                          <a:chOff x="0" y="0"/>
                          <a:chExt cx="10930255" cy="6905625"/>
                        </a:xfrm>
                      </wpg:grpSpPr>
                      <wps:wsp>
                        <wps:cNvPr id="19" name="Hexagon 19"/>
                        <wps:cNvSpPr/>
                        <wps:spPr>
                          <a:xfrm rot="5400000">
                            <a:off x="-194945" y="194945"/>
                            <a:ext cx="6905625" cy="6515735"/>
                          </a:xfrm>
                          <a:prstGeom prst="hexagon">
                            <a:avLst>
                              <a:gd name="adj" fmla="val 42507"/>
                              <a:gd name="vf" fmla="val 115470"/>
                            </a:avLst>
                          </a:prstGeom>
                          <a:solidFill>
                            <a:schemeClr val="accent5">
                              <a:lumMod val="60000"/>
                              <a:lumOff val="40000"/>
                            </a:schemeClr>
                          </a:solid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7386955" y="3147695"/>
                            <a:ext cx="3543300" cy="92976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36D0B1D" id="Group 38" o:spid="_x0000_s1026" style="position:absolute;margin-left:-332.65pt;margin-top:431.65pt;width:860.65pt;height:543.75pt;z-index:251676671" coordsize="109302,69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19" o:spid="_x0000_s1027" type="#_x0000_t9" style="position:absolute;left:-1949;top:1949;width:69056;height:651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" adj="8663" fillcolor="#ffb279 [1944]" strokecolor="white [3212]" strokeweight="4.5pt"/>
                <v:rect id="Rectangle 37" o:spid="_x0000_s1028" style="position:absolute;left:73869;top:31476;width:35433;height:92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" fillcolor="white [3212]" stroked="f" strokeweight="1pt"/>
              </v:group>
            </w:pict>
          </mc:Fallback>
        </mc:AlternateContent>
      </w:r>
      <w:r w:rsidR="001F0844">
        <w:rPr>
          <w:noProof/>
        </w:rPr>
        <mc:AlternateContent>
          <mc:Choice Requires="wps">
            <w:drawing>
              <wp:anchor distT="0" distB="0" distL="114300" distR="114300" simplePos="0" relativeHeight="251669504" behindDoc="0" locked="0" layoutInCell="1" allowOverlap="1" wp14:anchorId="34391B95" wp14:editId="7AD5398B">
                <wp:simplePos x="0" y="0"/>
                <wp:positionH relativeFrom="page">
                  <wp:posOffset>2804160</wp:posOffset>
                </wp:positionH>
                <wp:positionV relativeFrom="paragraph">
                  <wp:posOffset>1341755</wp:posOffset>
                </wp:positionV>
                <wp:extent cx="5029200" cy="5439410"/>
                <wp:effectExtent l="133350" t="133350" r="133350" b="161290"/>
                <wp:wrapNone/>
                <wp:docPr id="21" name="Oval 21"/>
                <wp:cNvGraphicFramePr/>
                <a:graphic xmlns:a="http://schemas.openxmlformats.org/drawingml/2006/main">
                  <a:graphicData uri="http://schemas.microsoft.com/office/word/2010/wordprocessingShape">
                    <wps:wsp>
                      <wps:cNvSpPr/>
                      <wps:spPr>
                        <a:xfrm>
                          <a:off x="0" y="0"/>
                          <a:ext cx="5029200" cy="5439410"/>
                        </a:xfrm>
                        <a:prstGeom prst="ellipse">
                          <a:avLst/>
                        </a:prstGeom>
                        <a:blipFill dpi="0" rotWithShape="1">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2"/>
                              </a:ext>
                            </a:extLst>
                          </a:blip>
                          <a:srcRect/>
                          <a:stretch>
                            <a:fillRect/>
                          </a:stretch>
                        </a:blipFill>
                        <a:ln w="76200">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2A06B9" id="Oval 21" o:spid="_x0000_s1026" style="position:absolute;margin-left:220.8pt;margin-top:105.65pt;width:396pt;height:428.3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" stroked="f" strokeweight="6pt">
                <v:fill r:id="rId13" o:title="" recolor="t" rotate="t" type="frame"/>
                <v:stroke joinstyle="miter"/>
                <v:shadow on="t" color="black" offset="0,1pt"/>
                <w10:wrap anchorx="page"/>
              </v:oval>
            </w:pict>
          </mc:Fallback>
        </mc:AlternateContent>
      </w:r>
      <w:r w:rsidR="001F0844">
        <w:rPr>
          <w:noProof/>
        </w:rPr>
        <mc:AlternateContent>
          <mc:Choice Requires="wps">
            <w:drawing>
              <wp:anchor distT="0" distB="0" distL="114300" distR="114300" simplePos="0" relativeHeight="251668991" behindDoc="0" locked="0" layoutInCell="1" allowOverlap="1" wp14:anchorId="38F909EC" wp14:editId="610D7936">
                <wp:simplePos x="0" y="0"/>
                <wp:positionH relativeFrom="page">
                  <wp:posOffset>2552700</wp:posOffset>
                </wp:positionH>
                <wp:positionV relativeFrom="paragraph">
                  <wp:posOffset>1108816</wp:posOffset>
                </wp:positionV>
                <wp:extent cx="5448300" cy="5892694"/>
                <wp:effectExtent l="76200" t="76200" r="76200" b="70485"/>
                <wp:wrapNone/>
                <wp:docPr id="2" name="Oval 2"/>
                <wp:cNvGraphicFramePr/>
                <a:graphic xmlns:a="http://schemas.openxmlformats.org/drawingml/2006/main">
                  <a:graphicData uri="http://schemas.microsoft.com/office/word/2010/wordprocessingShape">
                    <wps:wsp>
                      <wps:cNvSpPr/>
                      <wps:spPr>
                        <a:xfrm>
                          <a:off x="0" y="0"/>
                          <a:ext cx="5448300" cy="5892694"/>
                        </a:xfrm>
                        <a:prstGeom prst="ellipse">
                          <a:avLst/>
                        </a:prstGeom>
                        <a:solidFill>
                          <a:schemeClr val="tx2"/>
                        </a:solidFill>
                        <a:ln w="76200">
                          <a:noFill/>
                        </a:ln>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452B82" id="Oval 2" o:spid="_x0000_s1026" style="position:absolute;margin-left:201pt;margin-top:87.3pt;width:429pt;height:464pt;z-index:25166899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" fillcolor="#212745 [3215]" stroked="f" strokeweight="6pt">
                <v:stroke joinstyle="miter"/>
                <w10:wrap anchorx="page"/>
              </v:oval>
            </w:pict>
          </mc:Fallback>
        </mc:AlternateContent>
      </w:r>
      <w:r w:rsidR="009D19CF">
        <w:rPr>
          <w:noProof/>
        </w:rPr>
        <mc:AlternateContent>
          <mc:Choice Requires="wpg">
            <w:drawing>
              <wp:anchor distT="0" distB="0" distL="114300" distR="114300" simplePos="0" relativeHeight="251677696" behindDoc="0" locked="0" layoutInCell="1" allowOverlap="1" wp14:anchorId="05F3E9A1" wp14:editId="5CF00639">
                <wp:simplePos x="0" y="0"/>
                <wp:positionH relativeFrom="page">
                  <wp:posOffset>3377565</wp:posOffset>
                </wp:positionH>
                <wp:positionV relativeFrom="paragraph">
                  <wp:posOffset>8086725</wp:posOffset>
                </wp:positionV>
                <wp:extent cx="1313953" cy="1371598"/>
                <wp:effectExtent l="47625" t="0" r="0" b="0"/>
                <wp:wrapNone/>
                <wp:docPr id="27" name="Group 27"/>
                <wp:cNvGraphicFramePr/>
                <a:graphic xmlns:a="http://schemas.openxmlformats.org/drawingml/2006/main">
                  <a:graphicData uri="http://schemas.microsoft.com/office/word/2010/wordprocessingGroup">
                    <wpg:wgp>
                      <wpg:cNvGrpSpPr/>
                      <wpg:grpSpPr>
                        <a:xfrm rot="16200000">
                          <a:off x="0" y="0"/>
                          <a:ext cx="1313953" cy="1371598"/>
                          <a:chOff x="0" y="0"/>
                          <a:chExt cx="1988820" cy="2076450"/>
                        </a:xfrm>
                      </wpg:grpSpPr>
                      <wps:wsp>
                        <wps:cNvPr id="28" name="Isosceles Triangle 28"/>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Isosceles Triangle 29"/>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Isosceles Triangle 30"/>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669C24" id="Group 27" o:spid="_x0000_s1026" style="position:absolute;margin-left:265.95pt;margin-top:636.75pt;width:103.45pt;height:108pt;rotation:-90;z-index:251677696;mso-position-horizontal-relative:page;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8"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" fillcolor="#ffb279 [1944]" stroked="f"/>
                <v:shape id="Isosceles Triangle 29"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" fillcolor="#212745 [3215]" stroked="f" strokeweight="1pt"/>
                <v:shape id="Isosceles Triangle 30"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" fillcolor="#ffb279 [1944]" stroked="f" strokeweight="1pt">
                  <v:shadow on="t" color="black" offset="0,1pt"/>
                </v:shape>
                <w10:wrap anchorx="page"/>
              </v:group>
            </w:pict>
          </mc:Fallback>
        </mc:AlternateContent>
      </w:r>
      <w:r w:rsidR="009D19CF">
        <w:rPr>
          <w:noProof/>
        </w:rPr>
        <mc:AlternateContent>
          <mc:Choice Requires="wpg">
            <w:drawing>
              <wp:anchor distT="0" distB="0" distL="114300" distR="114300" simplePos="0" relativeHeight="251674624" behindDoc="0" locked="0" layoutInCell="1" allowOverlap="1" wp14:anchorId="1029D944" wp14:editId="7F2BB157">
                <wp:simplePos x="0" y="0"/>
                <wp:positionH relativeFrom="page">
                  <wp:align>left</wp:align>
                </wp:positionH>
                <wp:positionV relativeFrom="paragraph">
                  <wp:posOffset>4095750</wp:posOffset>
                </wp:positionV>
                <wp:extent cx="1988820" cy="2076450"/>
                <wp:effectExtent l="400050" t="0" r="0" b="361950"/>
                <wp:wrapNone/>
                <wp:docPr id="26" name="Group 26"/>
                <wp:cNvGraphicFramePr/>
                <a:graphic xmlns:a="http://schemas.openxmlformats.org/drawingml/2006/main">
                  <a:graphicData uri="http://schemas.microsoft.com/office/word/2010/wordprocessingGroup">
                    <wpg:wgp>
                      <wpg:cNvGrpSpPr/>
                      <wpg:grpSpPr>
                        <a:xfrm rot="13203486">
                          <a:off x="0" y="0"/>
                          <a:ext cx="1988820" cy="2076450"/>
                          <a:chOff x="0" y="0"/>
                          <a:chExt cx="1988820" cy="2076450"/>
                        </a:xfrm>
                      </wpg:grpSpPr>
                      <wps:wsp>
                        <wps:cNvPr id="23" name="Isosceles Triangle 23"/>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Isosceles Triangle 24"/>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Isosceles Triangle 25"/>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C6EAA80" id="Group 26" o:spid="_x0000_s1026" style="position:absolute;margin-left:0;margin-top:322.5pt;width:156.6pt;height:163.5pt;rotation:-9171232fd;z-index:251674624;mso-position-horizontal:left;mso-position-horizontal-relative:page"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">
                <v:shape id="Isosceles Triangle 23"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" fillcolor="#ffb279 [1944]" stroked="f"/>
                <v:shape id="Isosceles Triangle 24"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" fillcolor="#212745 [3215]" stroked="f" strokeweight="1pt"/>
                <v:shape id="Isosceles Triangle 25"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" fillcolor="#ffb279 [1944]" stroked="f" strokeweight="1pt">
                  <v:shadow on="t" color="black" offset="0,1pt"/>
                </v:shape>
                <w10:wrap anchorx="page"/>
              </v:group>
            </w:pict>
          </mc:Fallback>
        </mc:AlternateContent>
      </w:r>
      <w:r w:rsidR="00232969">
        <w:rPr>
          <w:noProof/>
        </w:rPr>
        <mc:AlternateContent>
          <mc:Choice Requires="wps">
            <w:drawing>
              <wp:anchor distT="0" distB="0" distL="114300" distR="114300" simplePos="0" relativeHeight="251665919" behindDoc="0" locked="0" layoutInCell="1" allowOverlap="1" wp14:anchorId="732BE547" wp14:editId="4A3F4161">
                <wp:simplePos x="0" y="0"/>
                <wp:positionH relativeFrom="column">
                  <wp:posOffset>-4587557</wp:posOffset>
                </wp:positionH>
                <wp:positionV relativeFrom="paragraph">
                  <wp:posOffset>5451792</wp:posOffset>
                </wp:positionV>
                <wp:extent cx="7165340" cy="6815455"/>
                <wp:effectExtent l="22542" t="34608" r="39053" b="58102"/>
                <wp:wrapNone/>
                <wp:docPr id="22" name="Hexagon 22"/>
                <wp:cNvGraphicFramePr/>
                <a:graphic xmlns:a="http://schemas.openxmlformats.org/drawingml/2006/main">
                  <a:graphicData uri="http://schemas.microsoft.com/office/word/2010/wordprocessingShape">
                    <wps:wsp>
                      <wps:cNvSpPr/>
                      <wps:spPr>
                        <a:xfrm rot="5400000">
                          <a:off x="0" y="0"/>
                          <a:ext cx="7165340" cy="6815455"/>
                        </a:xfrm>
                        <a:prstGeom prst="hexagon">
                          <a:avLst>
                            <a:gd name="adj" fmla="val 42507"/>
                            <a:gd name="vf" fmla="val 115470"/>
                          </a:avLst>
                        </a:prstGeom>
                        <a:solidFill>
                          <a:schemeClr val="tx2"/>
                        </a:solidFill>
                        <a:ln w="57150">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75A22" id="Hexagon 22" o:spid="_x0000_s1026" type="#_x0000_t9" style="position:absolute;margin-left:-361.2pt;margin-top:429.25pt;width:564.2pt;height:536.65pt;rotation:90;z-index:2516659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" adj="8733" fillcolor="#212745 [3215]" strokecolor="#212745 [3215]" strokeweight="4.5pt"/>
            </w:pict>
          </mc:Fallback>
        </mc:AlternateContent>
      </w:r>
      <w:r w:rsidR="00062B49">
        <w:br w:type="page"/>
      </w:r>
    </w:p>
    <w:p w14:paraId="463F5C0E" w14:textId="3B1BD4B7" w:rsidR="00062B49" w:rsidRDefault="005A37B9">
      <w:r>
        <w:rPr>
          <w:noProof/>
        </w:rPr>
        <w:lastRenderedPageBreak/>
        <mc:AlternateContent>
          <mc:Choice Requires="wps">
            <w:drawing>
              <wp:anchor distT="0" distB="0" distL="114300" distR="114300" simplePos="0" relativeHeight="251695104" behindDoc="0" locked="0" layoutInCell="1" allowOverlap="1" wp14:anchorId="6CEB5DC8" wp14:editId="758B49E4">
                <wp:simplePos x="0" y="0"/>
                <wp:positionH relativeFrom="margin">
                  <wp:align>left</wp:align>
                </wp:positionH>
                <wp:positionV relativeFrom="paragraph">
                  <wp:posOffset>-3810</wp:posOffset>
                </wp:positionV>
                <wp:extent cx="5772150" cy="832485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5772150" cy="8324850"/>
                        </a:xfrm>
                        <a:prstGeom prst="rect">
                          <a:avLst/>
                        </a:prstGeom>
                        <a:noFill/>
                        <a:ln w="6350">
                          <a:noFill/>
                        </a:ln>
                      </wps:spPr>
                      <wps:txbx>
                        <w:txbxContent>
                          <w:sdt>
                            <w:sdtPr>
                              <w:rPr>
                                <w:rFonts w:asciiTheme="minorHAnsi" w:eastAsiaTheme="minorHAnsi" w:hAnsiTheme="minorHAnsi" w:cstheme="minorBidi"/>
                                <w:color w:val="auto"/>
                                <w:sz w:val="22"/>
                                <w:szCs w:val="22"/>
                              </w:rPr>
                              <w:id w:val="-1934506754"/>
                              <w:docPartObj>
                                <w:docPartGallery w:val="Table of Contents"/>
                                <w:docPartUnique/>
                              </w:docPartObj>
                            </w:sdtPr>
                            <w:sdtEndPr>
                              <w:rPr>
                                <w:b/>
                                <w:bCs/>
                                <w:noProof/>
                              </w:rPr>
                            </w:sdtEndPr>
                            <w:sdtContent>
                              <w:p w14:paraId="79191E64" w14:textId="2DA670B7" w:rsidR="005A37B9" w:rsidRPr="005A37B9" w:rsidRDefault="005A37B9" w:rsidP="005A37B9">
                                <w:pPr>
                                  <w:pStyle w:val="TOCHeading"/>
                                  <w:spacing w:line="276" w:lineRule="auto"/>
                                  <w:rPr>
                                    <w:rFonts w:asciiTheme="minorHAnsi" w:hAnsiTheme="minorHAnsi" w:cstheme="minorHAnsi"/>
                                    <w:b/>
                                    <w:bCs/>
                                    <w:color w:val="auto"/>
                                    <w:sz w:val="44"/>
                                    <w:szCs w:val="44"/>
                                  </w:rPr>
                                </w:pPr>
                                <w:r w:rsidRPr="005A37B9">
                                  <w:rPr>
                                    <w:rFonts w:asciiTheme="minorHAnsi" w:hAnsiTheme="minorHAnsi" w:cstheme="minorHAnsi"/>
                                    <w:b/>
                                    <w:bCs/>
                                    <w:color w:val="auto"/>
                                    <w:sz w:val="44"/>
                                    <w:szCs w:val="44"/>
                                  </w:rPr>
                                  <w:t>Table of Contents</w:t>
                                </w:r>
                              </w:p>
                              <w:p w14:paraId="478369EB" w14:textId="39F80E9B" w:rsidR="005A37B9" w:rsidRPr="005A37B9" w:rsidRDefault="005A37B9" w:rsidP="005A37B9">
                                <w:pPr>
                                  <w:pStyle w:val="TOC1"/>
                                  <w:tabs>
                                    <w:tab w:val="left" w:pos="440"/>
                                    <w:tab w:val="right" w:leader="dot" w:pos="9016"/>
                                  </w:tabs>
                                  <w:spacing w:line="276" w:lineRule="auto"/>
                                  <w:rPr>
                                    <w:rFonts w:cstheme="minorHAnsi"/>
                                    <w:noProof/>
                                    <w:sz w:val="28"/>
                                    <w:szCs w:val="28"/>
                                  </w:rPr>
                                </w:pPr>
                                <w:r w:rsidRPr="005A37B9">
                                  <w:rPr>
                                    <w:rFonts w:cstheme="minorHAnsi"/>
                                    <w:sz w:val="28"/>
                                    <w:szCs w:val="28"/>
                                  </w:rPr>
                                  <w:fldChar w:fldCharType="begin"/>
                                </w:r>
                                <w:r w:rsidRPr="005A37B9">
                                  <w:rPr>
                                    <w:rFonts w:cstheme="minorHAnsi"/>
                                    <w:sz w:val="28"/>
                                    <w:szCs w:val="28"/>
                                  </w:rPr>
                                  <w:instrText xml:space="preserve"> TOC \o "1-3" \h \z \u </w:instrText>
                                </w:r>
                                <w:r w:rsidRPr="005A37B9">
                                  <w:rPr>
                                    <w:rFonts w:cstheme="minorHAnsi"/>
                                    <w:sz w:val="28"/>
                                    <w:szCs w:val="28"/>
                                  </w:rPr>
                                  <w:fldChar w:fldCharType="separate"/>
                                </w:r>
                                <w:hyperlink w:anchor="_Toc93931602" w:history="1">
                                  <w:r w:rsidRPr="005A37B9">
                                    <w:rPr>
                                      <w:rStyle w:val="Hyperlink"/>
                                      <w:rFonts w:cstheme="minorHAnsi"/>
                                      <w:noProof/>
                                      <w:sz w:val="28"/>
                                      <w:szCs w:val="28"/>
                                    </w:rPr>
                                    <w:t>i.</w:t>
                                  </w:r>
                                  <w:r w:rsidRPr="005A37B9">
                                    <w:rPr>
                                      <w:rFonts w:cstheme="minorHAnsi"/>
                                      <w:noProof/>
                                      <w:sz w:val="28"/>
                                      <w:szCs w:val="28"/>
                                    </w:rPr>
                                    <w:tab/>
                                  </w:r>
                                  <w:r w:rsidRPr="005A37B9">
                                    <w:rPr>
                                      <w:rStyle w:val="Hyperlink"/>
                                      <w:rFonts w:cstheme="minorHAnsi"/>
                                      <w:noProof/>
                                      <w:sz w:val="28"/>
                                      <w:szCs w:val="28"/>
                                    </w:rPr>
                                    <w:t>Summary of Proposal</w:t>
                                  </w:r>
                                  <w:r w:rsidRPr="005A37B9">
                                    <w:rPr>
                                      <w:rFonts w:cstheme="minorHAnsi"/>
                                      <w:noProof/>
                                      <w:webHidden/>
                                      <w:sz w:val="28"/>
                                      <w:szCs w:val="28"/>
                                    </w:rPr>
                                    <w:tab/>
                                  </w:r>
                                  <w:r w:rsidRPr="005A37B9">
                                    <w:rPr>
                                      <w:rFonts w:cstheme="minorHAnsi"/>
                                      <w:noProof/>
                                      <w:webHidden/>
                                      <w:sz w:val="28"/>
                                      <w:szCs w:val="28"/>
                                    </w:rPr>
                                    <w:fldChar w:fldCharType="begin"/>
                                  </w:r>
                                  <w:r w:rsidRPr="005A37B9">
                                    <w:rPr>
                                      <w:rFonts w:cstheme="minorHAnsi"/>
                                      <w:noProof/>
                                      <w:webHidden/>
                                      <w:sz w:val="28"/>
                                      <w:szCs w:val="28"/>
                                    </w:rPr>
                                    <w:instrText xml:space="preserve"> PAGEREF _Toc93931602 \h </w:instrText>
                                  </w:r>
                                  <w:r w:rsidRPr="005A37B9">
                                    <w:rPr>
                                      <w:rFonts w:cstheme="minorHAnsi"/>
                                      <w:noProof/>
                                      <w:webHidden/>
                                      <w:sz w:val="28"/>
                                      <w:szCs w:val="28"/>
                                    </w:rPr>
                                  </w:r>
                                  <w:r w:rsidRPr="005A37B9">
                                    <w:rPr>
                                      <w:rFonts w:cstheme="minorHAnsi"/>
                                      <w:noProof/>
                                      <w:webHidden/>
                                      <w:sz w:val="28"/>
                                      <w:szCs w:val="28"/>
                                    </w:rPr>
                                    <w:fldChar w:fldCharType="separate"/>
                                  </w:r>
                                  <w:r w:rsidR="00536493">
                                    <w:rPr>
                                      <w:rFonts w:cstheme="minorHAnsi"/>
                                      <w:noProof/>
                                      <w:webHidden/>
                                      <w:sz w:val="28"/>
                                      <w:szCs w:val="28"/>
                                    </w:rPr>
                                    <w:t>2</w:t>
                                  </w:r>
                                  <w:r w:rsidRPr="005A37B9">
                                    <w:rPr>
                                      <w:rFonts w:cstheme="minorHAnsi"/>
                                      <w:noProof/>
                                      <w:webHidden/>
                                      <w:sz w:val="28"/>
                                      <w:szCs w:val="28"/>
                                    </w:rPr>
                                    <w:fldChar w:fldCharType="end"/>
                                  </w:r>
                                </w:hyperlink>
                              </w:p>
                              <w:p w14:paraId="1783492B" w14:textId="467EAA85"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03" w:history="1">
                                  <w:r w:rsidR="005A37B9" w:rsidRPr="005A37B9">
                                    <w:rPr>
                                      <w:rStyle w:val="Hyperlink"/>
                                      <w:rFonts w:cstheme="minorHAnsi"/>
                                      <w:noProof/>
                                      <w:sz w:val="28"/>
                                      <w:szCs w:val="28"/>
                                    </w:rPr>
                                    <w:t>ii.</w:t>
                                  </w:r>
                                  <w:r w:rsidR="005A37B9" w:rsidRPr="005A37B9">
                                    <w:rPr>
                                      <w:rFonts w:cstheme="minorHAnsi"/>
                                      <w:noProof/>
                                      <w:sz w:val="28"/>
                                      <w:szCs w:val="28"/>
                                    </w:rPr>
                                    <w:tab/>
                                  </w:r>
                                  <w:r w:rsidR="005A37B9" w:rsidRPr="005A37B9">
                                    <w:rPr>
                                      <w:rStyle w:val="Hyperlink"/>
                                      <w:rFonts w:cstheme="minorHAnsi"/>
                                      <w:noProof/>
                                      <w:sz w:val="28"/>
                                      <w:szCs w:val="28"/>
                                    </w:rPr>
                                    <w:t>Potential Funding</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29AC692" w14:textId="050024F6" w:rsidR="005A37B9" w:rsidRPr="005A37B9" w:rsidRDefault="00EA5833" w:rsidP="005A37B9">
                                <w:pPr>
                                  <w:pStyle w:val="TOC2"/>
                                  <w:tabs>
                                    <w:tab w:val="right" w:leader="dot" w:pos="9016"/>
                                  </w:tabs>
                                  <w:spacing w:line="276" w:lineRule="auto"/>
                                  <w:rPr>
                                    <w:rFonts w:cstheme="minorHAnsi"/>
                                    <w:noProof/>
                                    <w:sz w:val="28"/>
                                    <w:szCs w:val="28"/>
                                  </w:rPr>
                                </w:pPr>
                                <w:hyperlink w:anchor="_Toc93931604" w:history="1">
                                  <w:r w:rsidR="005A37B9" w:rsidRPr="005A37B9">
                                    <w:rPr>
                                      <w:rStyle w:val="Hyperlink"/>
                                      <w:rFonts w:cstheme="minorHAnsi"/>
                                      <w:noProof/>
                                      <w:sz w:val="28"/>
                                      <w:szCs w:val="28"/>
                                    </w:rPr>
                                    <w:t>Lydda-Rico DeLuca Foundation, Inc</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6C0A19D" w14:textId="38BDC0FB" w:rsidR="005A37B9" w:rsidRPr="005A37B9" w:rsidRDefault="00EA5833" w:rsidP="005A37B9">
                                <w:pPr>
                                  <w:pStyle w:val="TOC3"/>
                                  <w:tabs>
                                    <w:tab w:val="right" w:leader="dot" w:pos="9016"/>
                                  </w:tabs>
                                  <w:spacing w:line="276" w:lineRule="auto"/>
                                  <w:rPr>
                                    <w:rFonts w:cstheme="minorHAnsi"/>
                                    <w:noProof/>
                                    <w:sz w:val="28"/>
                                    <w:szCs w:val="28"/>
                                  </w:rPr>
                                </w:pPr>
                                <w:hyperlink w:anchor="_Toc93931605" w:history="1">
                                  <w:r w:rsidR="005A37B9" w:rsidRPr="005A37B9">
                                    <w:rPr>
                                      <w:rStyle w:val="Hyperlink"/>
                                      <w:rFonts w:cstheme="minorHAnsi"/>
                                      <w:noProof/>
                                      <w:sz w:val="28"/>
                                      <w:szCs w:val="28"/>
                                    </w:rPr>
                                    <w:t>Gallo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704BDF4" w14:textId="5D783679" w:rsidR="005A37B9" w:rsidRPr="005A37B9" w:rsidRDefault="00EA5833" w:rsidP="005A37B9">
                                <w:pPr>
                                  <w:pStyle w:val="TOC3"/>
                                  <w:tabs>
                                    <w:tab w:val="right" w:leader="dot" w:pos="9016"/>
                                  </w:tabs>
                                  <w:spacing w:line="276" w:lineRule="auto"/>
                                  <w:rPr>
                                    <w:rFonts w:cstheme="minorHAnsi"/>
                                    <w:noProof/>
                                    <w:sz w:val="28"/>
                                    <w:szCs w:val="28"/>
                                  </w:rPr>
                                </w:pPr>
                                <w:hyperlink w:anchor="_Toc93931606" w:history="1">
                                  <w:r w:rsidR="005A37B9" w:rsidRPr="005A37B9">
                                    <w:rPr>
                                      <w:rStyle w:val="Hyperlink"/>
                                      <w:rFonts w:cstheme="minorHAnsi"/>
                                      <w:noProof/>
                                      <w:sz w:val="28"/>
                                      <w:szCs w:val="28"/>
                                    </w:rPr>
                                    <w:t>The Carl Gellert &amp; Celia Berta Gellert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BF82324" w14:textId="7BE93909" w:rsidR="005A37B9" w:rsidRPr="005A37B9" w:rsidRDefault="00EA5833" w:rsidP="005A37B9">
                                <w:pPr>
                                  <w:pStyle w:val="TOC3"/>
                                  <w:tabs>
                                    <w:tab w:val="right" w:leader="dot" w:pos="9016"/>
                                  </w:tabs>
                                  <w:spacing w:line="276" w:lineRule="auto"/>
                                  <w:rPr>
                                    <w:rFonts w:cstheme="minorHAnsi"/>
                                    <w:noProof/>
                                    <w:sz w:val="28"/>
                                    <w:szCs w:val="28"/>
                                  </w:rPr>
                                </w:pPr>
                                <w:hyperlink w:anchor="_Toc93931607" w:history="1">
                                  <w:r w:rsidR="005A37B9" w:rsidRPr="005A37B9">
                                    <w:rPr>
                                      <w:rStyle w:val="Hyperlink"/>
                                      <w:rFonts w:cstheme="minorHAnsi"/>
                                      <w:noProof/>
                                      <w:sz w:val="28"/>
                                      <w:szCs w:val="28"/>
                                    </w:rPr>
                                    <w:t>Fred Gellert Family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968EC54" w14:textId="11E8FC42" w:rsidR="005A37B9" w:rsidRPr="005A37B9" w:rsidRDefault="00EA5833" w:rsidP="005A37B9">
                                <w:pPr>
                                  <w:pStyle w:val="TOC3"/>
                                  <w:tabs>
                                    <w:tab w:val="right" w:leader="dot" w:pos="9016"/>
                                  </w:tabs>
                                  <w:spacing w:line="276" w:lineRule="auto"/>
                                  <w:rPr>
                                    <w:rFonts w:cstheme="minorHAnsi"/>
                                    <w:noProof/>
                                    <w:sz w:val="28"/>
                                    <w:szCs w:val="28"/>
                                  </w:rPr>
                                </w:pPr>
                                <w:hyperlink w:anchor="_Toc93931608" w:history="1">
                                  <w:r w:rsidR="005A37B9" w:rsidRPr="005A37B9">
                                    <w:rPr>
                                      <w:rStyle w:val="Hyperlink"/>
                                      <w:rFonts w:cstheme="minorHAnsi"/>
                                      <w:noProof/>
                                      <w:sz w:val="28"/>
                                      <w:szCs w:val="28"/>
                                    </w:rPr>
                                    <w:t>Korte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93F1A98" w14:textId="62B40AF1" w:rsidR="005A37B9" w:rsidRPr="005A37B9" w:rsidRDefault="00EA5833" w:rsidP="005A37B9">
                                <w:pPr>
                                  <w:pStyle w:val="TOC3"/>
                                  <w:tabs>
                                    <w:tab w:val="right" w:leader="dot" w:pos="9016"/>
                                  </w:tabs>
                                  <w:spacing w:line="276" w:lineRule="auto"/>
                                  <w:rPr>
                                    <w:rFonts w:cstheme="minorHAnsi"/>
                                    <w:noProof/>
                                    <w:sz w:val="28"/>
                                    <w:szCs w:val="28"/>
                                  </w:rPr>
                                </w:pPr>
                                <w:hyperlink w:anchor="_Toc93931609" w:history="1">
                                  <w:r w:rsidR="005A37B9" w:rsidRPr="005A37B9">
                                    <w:rPr>
                                      <w:rStyle w:val="Hyperlink"/>
                                      <w:rFonts w:cstheme="minorHAnsi"/>
                                      <w:noProof/>
                                      <w:sz w:val="28"/>
                                      <w:szCs w:val="28"/>
                                    </w:rPr>
                                    <w:t>Mericos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4EC2F62" w14:textId="21DA3CAA" w:rsidR="005A37B9" w:rsidRPr="005A37B9" w:rsidRDefault="00EA5833" w:rsidP="005A37B9">
                                <w:pPr>
                                  <w:pStyle w:val="TOC3"/>
                                  <w:tabs>
                                    <w:tab w:val="right" w:leader="dot" w:pos="9016"/>
                                  </w:tabs>
                                  <w:spacing w:line="276" w:lineRule="auto"/>
                                  <w:rPr>
                                    <w:rFonts w:cstheme="minorHAnsi"/>
                                    <w:noProof/>
                                    <w:sz w:val="28"/>
                                    <w:szCs w:val="28"/>
                                  </w:rPr>
                                </w:pPr>
                                <w:hyperlink w:anchor="_Toc93931610" w:history="1">
                                  <w:r w:rsidR="005A37B9" w:rsidRPr="005A37B9">
                                    <w:rPr>
                                      <w:rStyle w:val="Hyperlink"/>
                                      <w:rFonts w:cstheme="minorHAnsi"/>
                                      <w:noProof/>
                                      <w:sz w:val="28"/>
                                      <w:szCs w:val="28"/>
                                    </w:rPr>
                                    <w:t>Dr. Scholl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3E2873C" w14:textId="1D71B47E" w:rsidR="005A37B9" w:rsidRPr="005A37B9" w:rsidRDefault="00EA5833" w:rsidP="005A37B9">
                                <w:pPr>
                                  <w:pStyle w:val="TOC3"/>
                                  <w:tabs>
                                    <w:tab w:val="right" w:leader="dot" w:pos="9016"/>
                                  </w:tabs>
                                  <w:spacing w:line="276" w:lineRule="auto"/>
                                  <w:rPr>
                                    <w:rFonts w:cstheme="minorHAnsi"/>
                                    <w:noProof/>
                                    <w:sz w:val="28"/>
                                    <w:szCs w:val="28"/>
                                  </w:rPr>
                                </w:pPr>
                                <w:hyperlink w:anchor="_Toc93931611" w:history="1">
                                  <w:r w:rsidR="005A37B9" w:rsidRPr="005A37B9">
                                    <w:rPr>
                                      <w:rStyle w:val="Hyperlink"/>
                                      <w:rFonts w:cstheme="minorHAnsi"/>
                                      <w:noProof/>
                                      <w:sz w:val="28"/>
                                      <w:szCs w:val="28"/>
                                    </w:rPr>
                                    <w:t>Y. &amp; H. Soda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6AF153" w14:textId="029E3501" w:rsidR="005A37B9" w:rsidRPr="005A37B9" w:rsidRDefault="00EA5833" w:rsidP="005A37B9">
                                <w:pPr>
                                  <w:pStyle w:val="TOC3"/>
                                  <w:tabs>
                                    <w:tab w:val="right" w:leader="dot" w:pos="9016"/>
                                  </w:tabs>
                                  <w:spacing w:line="276" w:lineRule="auto"/>
                                  <w:rPr>
                                    <w:rFonts w:cstheme="minorHAnsi"/>
                                    <w:noProof/>
                                    <w:sz w:val="28"/>
                                    <w:szCs w:val="28"/>
                                  </w:rPr>
                                </w:pPr>
                                <w:hyperlink w:anchor="_Toc93931612" w:history="1">
                                  <w:r w:rsidR="005A37B9" w:rsidRPr="005A37B9">
                                    <w:rPr>
                                      <w:rStyle w:val="Hyperlink"/>
                                      <w:rFonts w:cstheme="minorHAnsi"/>
                                      <w:i/>
                                      <w:iCs/>
                                      <w:noProof/>
                                      <w:sz w:val="28"/>
                                      <w:szCs w:val="28"/>
                                    </w:rPr>
                                    <w:t>Typical grant range:  $10,000-$560,000</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5B8BF8B" w14:textId="3AF6B7D8" w:rsidR="005A37B9" w:rsidRPr="005A37B9" w:rsidRDefault="00EA5833" w:rsidP="005A37B9">
                                <w:pPr>
                                  <w:pStyle w:val="TOC3"/>
                                  <w:tabs>
                                    <w:tab w:val="right" w:leader="dot" w:pos="9016"/>
                                  </w:tabs>
                                  <w:spacing w:line="276" w:lineRule="auto"/>
                                  <w:rPr>
                                    <w:rFonts w:cstheme="minorHAnsi"/>
                                    <w:noProof/>
                                    <w:sz w:val="28"/>
                                    <w:szCs w:val="28"/>
                                  </w:rPr>
                                </w:pPr>
                                <w:hyperlink w:anchor="_Toc93931613" w:history="1">
                                  <w:r w:rsidR="005A37B9" w:rsidRPr="005A37B9">
                                    <w:rPr>
                                      <w:rStyle w:val="Hyperlink"/>
                                      <w:rFonts w:cstheme="minorHAnsi"/>
                                      <w:noProof/>
                                      <w:sz w:val="28"/>
                                      <w:szCs w:val="28"/>
                                    </w:rPr>
                                    <w:t>Sidney Stern Memorial Trust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B98E86C" w14:textId="2A10DA16" w:rsidR="005A37B9" w:rsidRPr="005A37B9" w:rsidRDefault="00EA5833" w:rsidP="005A37B9">
                                <w:pPr>
                                  <w:pStyle w:val="TOC3"/>
                                  <w:tabs>
                                    <w:tab w:val="right" w:leader="dot" w:pos="9016"/>
                                  </w:tabs>
                                  <w:spacing w:line="276" w:lineRule="auto"/>
                                  <w:rPr>
                                    <w:rFonts w:cstheme="minorHAnsi"/>
                                    <w:noProof/>
                                    <w:sz w:val="28"/>
                                    <w:szCs w:val="28"/>
                                  </w:rPr>
                                </w:pPr>
                                <w:hyperlink w:anchor="_Toc93931614" w:history="1">
                                  <w:r w:rsidR="005A37B9" w:rsidRPr="005A37B9">
                                    <w:rPr>
                                      <w:rStyle w:val="Hyperlink"/>
                                      <w:rFonts w:cstheme="minorHAnsi"/>
                                      <w:noProof/>
                                      <w:sz w:val="28"/>
                                      <w:szCs w:val="28"/>
                                    </w:rPr>
                                    <w:t>Teledyne Charitable Trust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4196886" w14:textId="70F237DD"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5" w:history="1">
                                  <w:r w:rsidR="005A37B9" w:rsidRPr="005A37B9">
                                    <w:rPr>
                                      <w:rStyle w:val="Hyperlink"/>
                                      <w:rFonts w:cstheme="minorHAnsi"/>
                                      <w:bCs/>
                                      <w:noProof/>
                                      <w:sz w:val="28"/>
                                      <w:szCs w:val="28"/>
                                    </w:rPr>
                                    <w:t>iii.</w:t>
                                  </w:r>
                                  <w:r w:rsidR="005A37B9" w:rsidRPr="005A37B9">
                                    <w:rPr>
                                      <w:rFonts w:cstheme="minorHAnsi"/>
                                      <w:noProof/>
                                      <w:sz w:val="28"/>
                                      <w:szCs w:val="28"/>
                                    </w:rPr>
                                    <w:tab/>
                                  </w:r>
                                  <w:r w:rsidR="005A37B9" w:rsidRPr="005A37B9">
                                    <w:rPr>
                                      <w:rStyle w:val="Hyperlink"/>
                                      <w:rFonts w:cstheme="minorHAnsi"/>
                                      <w:noProof/>
                                      <w:sz w:val="28"/>
                                      <w:szCs w:val="28"/>
                                    </w:rPr>
                                    <w:t>Needs/Problem Statement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DCBCF18" w14:textId="59BE48F4"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6" w:history="1">
                                  <w:r w:rsidR="005A37B9" w:rsidRPr="005A37B9">
                                    <w:rPr>
                                      <w:rStyle w:val="Hyperlink"/>
                                      <w:rFonts w:cstheme="minorHAnsi"/>
                                      <w:noProof/>
                                      <w:sz w:val="28"/>
                                      <w:szCs w:val="28"/>
                                    </w:rPr>
                                    <w:t>iv.</w:t>
                                  </w:r>
                                  <w:r w:rsidR="005A37B9" w:rsidRPr="005A37B9">
                                    <w:rPr>
                                      <w:rFonts w:cstheme="minorHAnsi"/>
                                      <w:noProof/>
                                      <w:sz w:val="28"/>
                                      <w:szCs w:val="28"/>
                                    </w:rPr>
                                    <w:tab/>
                                  </w:r>
                                  <w:r w:rsidR="005A37B9" w:rsidRPr="005A37B9">
                                    <w:rPr>
                                      <w:rStyle w:val="Hyperlink"/>
                                      <w:rFonts w:cstheme="minorHAnsi"/>
                                      <w:noProof/>
                                      <w:sz w:val="28"/>
                                      <w:szCs w:val="28"/>
                                    </w:rPr>
                                    <w:t>Goals and Objectives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ED4B392" w14:textId="7DA4D019"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7" w:history="1">
                                  <w:r w:rsidR="005A37B9" w:rsidRPr="005A37B9">
                                    <w:rPr>
                                      <w:rStyle w:val="Hyperlink"/>
                                      <w:rFonts w:cstheme="minorHAnsi"/>
                                      <w:noProof/>
                                      <w:sz w:val="28"/>
                                      <w:szCs w:val="28"/>
                                    </w:rPr>
                                    <w:t>v.</w:t>
                                  </w:r>
                                  <w:r w:rsidR="005A37B9" w:rsidRPr="005A37B9">
                                    <w:rPr>
                                      <w:rFonts w:cstheme="minorHAnsi"/>
                                      <w:noProof/>
                                      <w:sz w:val="28"/>
                                      <w:szCs w:val="28"/>
                                    </w:rPr>
                                    <w:tab/>
                                  </w:r>
                                  <w:r w:rsidR="005A37B9" w:rsidRPr="005A37B9">
                                    <w:rPr>
                                      <w:rStyle w:val="Hyperlink"/>
                                      <w:rFonts w:cstheme="minorHAnsi"/>
                                      <w:noProof/>
                                      <w:sz w:val="28"/>
                                      <w:szCs w:val="28"/>
                                    </w:rPr>
                                    <w:t>Project Activities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0F9B870" w14:textId="718CA91B"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8" w:history="1">
                                  <w:r w:rsidR="005A37B9" w:rsidRPr="005A37B9">
                                    <w:rPr>
                                      <w:rStyle w:val="Hyperlink"/>
                                      <w:rFonts w:cstheme="minorHAnsi"/>
                                      <w:noProof/>
                                      <w:sz w:val="28"/>
                                      <w:szCs w:val="28"/>
                                    </w:rPr>
                                    <w:t>vi.</w:t>
                                  </w:r>
                                  <w:r w:rsidR="005A37B9" w:rsidRPr="005A37B9">
                                    <w:rPr>
                                      <w:rFonts w:cstheme="minorHAnsi"/>
                                      <w:noProof/>
                                      <w:sz w:val="28"/>
                                      <w:szCs w:val="28"/>
                                    </w:rPr>
                                    <w:tab/>
                                  </w:r>
                                  <w:r w:rsidR="005A37B9" w:rsidRPr="005A37B9">
                                    <w:rPr>
                                      <w:rStyle w:val="Hyperlink"/>
                                      <w:rFonts w:cstheme="minorHAnsi"/>
                                      <w:noProof/>
                                      <w:sz w:val="28"/>
                                      <w:szCs w:val="28"/>
                                    </w:rPr>
                                    <w:t>Evaluation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72576B5" w14:textId="0FA6ACFB" w:rsidR="005A37B9" w:rsidRPr="005A37B9" w:rsidRDefault="00EA5833" w:rsidP="005A37B9">
                                <w:pPr>
                                  <w:pStyle w:val="TOC1"/>
                                  <w:tabs>
                                    <w:tab w:val="left" w:pos="660"/>
                                    <w:tab w:val="right" w:leader="dot" w:pos="9016"/>
                                  </w:tabs>
                                  <w:spacing w:line="276" w:lineRule="auto"/>
                                  <w:rPr>
                                    <w:rFonts w:cstheme="minorHAnsi"/>
                                    <w:noProof/>
                                    <w:sz w:val="28"/>
                                    <w:szCs w:val="28"/>
                                  </w:rPr>
                                </w:pPr>
                                <w:hyperlink w:anchor="_Toc93931619" w:history="1">
                                  <w:r w:rsidR="005A37B9" w:rsidRPr="005A37B9">
                                    <w:rPr>
                                      <w:rStyle w:val="Hyperlink"/>
                                      <w:rFonts w:cstheme="minorHAnsi"/>
                                      <w:noProof/>
                                      <w:sz w:val="28"/>
                                      <w:szCs w:val="28"/>
                                    </w:rPr>
                                    <w:t>vii.</w:t>
                                  </w:r>
                                  <w:r w:rsidR="005A37B9" w:rsidRPr="005A37B9">
                                    <w:rPr>
                                      <w:rFonts w:cstheme="minorHAnsi"/>
                                      <w:noProof/>
                                      <w:sz w:val="28"/>
                                      <w:szCs w:val="28"/>
                                    </w:rPr>
                                    <w:tab/>
                                  </w:r>
                                  <w:r w:rsidR="005A37B9" w:rsidRPr="005A37B9">
                                    <w:rPr>
                                      <w:rStyle w:val="Hyperlink"/>
                                      <w:rFonts w:cstheme="minorHAnsi"/>
                                      <w:noProof/>
                                      <w:sz w:val="28"/>
                                      <w:szCs w:val="28"/>
                                    </w:rPr>
                                    <w:t>Budget Summary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347C550" w14:textId="1F3A602A" w:rsidR="005A37B9" w:rsidRPr="005A37B9" w:rsidRDefault="00EA5833" w:rsidP="005A37B9">
                                <w:pPr>
                                  <w:pStyle w:val="TOC1"/>
                                  <w:tabs>
                                    <w:tab w:val="left" w:pos="660"/>
                                    <w:tab w:val="right" w:leader="dot" w:pos="9016"/>
                                  </w:tabs>
                                  <w:spacing w:line="276" w:lineRule="auto"/>
                                  <w:rPr>
                                    <w:rFonts w:cstheme="minorHAnsi"/>
                                    <w:noProof/>
                                    <w:sz w:val="28"/>
                                    <w:szCs w:val="28"/>
                                  </w:rPr>
                                </w:pPr>
                                <w:hyperlink w:anchor="_Toc93931620" w:history="1">
                                  <w:r w:rsidR="005A37B9" w:rsidRPr="005A37B9">
                                    <w:rPr>
                                      <w:rStyle w:val="Hyperlink"/>
                                      <w:rFonts w:eastAsia="Arial" w:cstheme="minorHAnsi"/>
                                      <w:noProof/>
                                      <w:sz w:val="28"/>
                                      <w:szCs w:val="28"/>
                                    </w:rPr>
                                    <w:t>viii.</w:t>
                                  </w:r>
                                  <w:r w:rsidR="005A37B9" w:rsidRPr="005A37B9">
                                    <w:rPr>
                                      <w:rFonts w:cstheme="minorHAnsi"/>
                                      <w:noProof/>
                                      <w:sz w:val="28"/>
                                      <w:szCs w:val="28"/>
                                    </w:rPr>
                                    <w:tab/>
                                  </w:r>
                                  <w:r w:rsidR="005A37B9" w:rsidRPr="005A37B9">
                                    <w:rPr>
                                      <w:rStyle w:val="Hyperlink"/>
                                      <w:rFonts w:cstheme="minorHAnsi"/>
                                      <w:noProof/>
                                      <w:sz w:val="28"/>
                                      <w:szCs w:val="28"/>
                                    </w:rPr>
                                    <w:t>BUDGET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3695372" w14:textId="01D47453" w:rsidR="005A37B9" w:rsidRPr="005A37B9" w:rsidRDefault="00EA5833" w:rsidP="005A37B9">
                                <w:pPr>
                                  <w:pStyle w:val="TOC1"/>
                                  <w:tabs>
                                    <w:tab w:val="right" w:leader="dot" w:pos="9016"/>
                                  </w:tabs>
                                  <w:spacing w:line="276" w:lineRule="auto"/>
                                  <w:rPr>
                                    <w:rFonts w:cstheme="minorHAnsi"/>
                                    <w:noProof/>
                                    <w:sz w:val="28"/>
                                    <w:szCs w:val="28"/>
                                  </w:rPr>
                                </w:pPr>
                                <w:hyperlink w:anchor="_Toc93931621"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AB31DE5" w14:textId="03DD5DD0" w:rsidR="005A37B9" w:rsidRPr="005A37B9" w:rsidRDefault="00EA5833" w:rsidP="005A37B9">
                                <w:pPr>
                                  <w:pStyle w:val="TOC1"/>
                                  <w:tabs>
                                    <w:tab w:val="right" w:leader="dot" w:pos="9016"/>
                                  </w:tabs>
                                  <w:spacing w:line="276" w:lineRule="auto"/>
                                  <w:rPr>
                                    <w:rFonts w:cstheme="minorHAnsi"/>
                                    <w:noProof/>
                                    <w:sz w:val="28"/>
                                    <w:szCs w:val="28"/>
                                  </w:rPr>
                                </w:pPr>
                                <w:hyperlink w:anchor="_Toc93931622" w:history="1">
                                  <w:r w:rsidR="005A37B9" w:rsidRPr="005A37B9">
                                    <w:rPr>
                                      <w:rStyle w:val="Hyperlink"/>
                                      <w:rFonts w:cstheme="minorHAnsi"/>
                                      <w:noProof/>
                                      <w:sz w:val="28"/>
                                      <w:szCs w:val="28"/>
                                    </w:rPr>
                                    <w:t>Grants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8EC019" w14:textId="57475107" w:rsidR="005A37B9" w:rsidRPr="005A37B9" w:rsidRDefault="00EA5833" w:rsidP="005A37B9">
                                <w:pPr>
                                  <w:pStyle w:val="TOC1"/>
                                  <w:tabs>
                                    <w:tab w:val="right" w:leader="dot" w:pos="9016"/>
                                  </w:tabs>
                                  <w:spacing w:line="276" w:lineRule="auto"/>
                                  <w:rPr>
                                    <w:rFonts w:cstheme="minorHAnsi"/>
                                    <w:noProof/>
                                    <w:sz w:val="28"/>
                                    <w:szCs w:val="28"/>
                                  </w:rPr>
                                </w:pPr>
                                <w:hyperlink w:anchor="_Toc93931623"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736C33C1" w14:textId="1CBE60C6" w:rsidR="005A37B9" w:rsidRPr="005A37B9" w:rsidRDefault="00EA5833" w:rsidP="005A37B9">
                                <w:pPr>
                                  <w:pStyle w:val="TOC1"/>
                                  <w:tabs>
                                    <w:tab w:val="left" w:pos="440"/>
                                    <w:tab w:val="right" w:leader="dot" w:pos="9016"/>
                                  </w:tabs>
                                  <w:spacing w:line="276" w:lineRule="auto"/>
                                  <w:rPr>
                                    <w:rFonts w:cstheme="minorHAnsi"/>
                                    <w:noProof/>
                                    <w:sz w:val="28"/>
                                    <w:szCs w:val="28"/>
                                  </w:rPr>
                                </w:pPr>
                                <w:hyperlink r:id="rId14" w:anchor="_Toc93931624" w:history="1">
                                  <w:r w:rsidR="005A37B9" w:rsidRPr="005A37B9">
                                    <w:rPr>
                                      <w:rStyle w:val="Hyperlink"/>
                                      <w:rFonts w:cstheme="minorHAnsi"/>
                                      <w:noProof/>
                                      <w:sz w:val="28"/>
                                      <w:szCs w:val="28"/>
                                    </w:rPr>
                                    <w:t>i.</w:t>
                                  </w:r>
                                  <w:r w:rsidR="005A37B9" w:rsidRPr="005A37B9">
                                    <w:rPr>
                                      <w:rFonts w:cstheme="minorHAnsi"/>
                                      <w:noProof/>
                                      <w:sz w:val="28"/>
                                      <w:szCs w:val="28"/>
                                    </w:rPr>
                                    <w:tab/>
                                  </w:r>
                                  <w:r w:rsidR="005A37B9" w:rsidRPr="005A37B9">
                                    <w:rPr>
                                      <w:rStyle w:val="Hyperlink"/>
                                      <w:rFonts w:cstheme="minorHAnsi"/>
                                      <w:noProof/>
                                      <w:sz w:val="28"/>
                                      <w:szCs w:val="28"/>
                                    </w:rPr>
                                    <w:t>The Group Process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3AFDBDC" w14:textId="43A1B4EB" w:rsidR="005A37B9" w:rsidRDefault="005A37B9" w:rsidP="005A37B9">
                                <w:pPr>
                                  <w:spacing w:line="276" w:lineRule="auto"/>
                                </w:pPr>
                                <w:r w:rsidRPr="005A37B9">
                                  <w:rPr>
                                    <w:rFonts w:cstheme="minorHAnsi"/>
                                    <w:b/>
                                    <w:bCs/>
                                    <w:noProof/>
                                    <w:sz w:val="28"/>
                                    <w:szCs w:val="28"/>
                                  </w:rPr>
                                  <w:fldChar w:fldCharType="end"/>
                                </w:r>
                              </w:p>
                            </w:sdtContent>
                          </w:sdt>
                          <w:p w14:paraId="5BCA7048" w14:textId="77777777" w:rsidR="005A37B9" w:rsidRDefault="005A37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EB5DC8" id="Text Box 45" o:spid="_x0000_s1034" type="#_x0000_t202" style="position:absolute;margin-left:0;margin-top:-.3pt;width:454.5pt;height:655.5pt;z-index:25169510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" filled="f" stroked="f" strokeweight=".5pt">
                <v:textbox>
                  <w:txbxContent>
                    <w:sdt>
                      <w:sdtPr>
                        <w:rPr>
                          <w:rFonts w:asciiTheme="minorHAnsi" w:eastAsiaTheme="minorHAnsi" w:hAnsiTheme="minorHAnsi" w:cstheme="minorBidi"/>
                          <w:color w:val="auto"/>
                          <w:sz w:val="22"/>
                          <w:szCs w:val="22"/>
                        </w:rPr>
                        <w:id w:val="-1934506754"/>
                        <w:docPartObj>
                          <w:docPartGallery w:val="Table of Contents"/>
                          <w:docPartUnique/>
                        </w:docPartObj>
                      </w:sdtPr>
                      <w:sdtEndPr>
                        <w:rPr>
                          <w:b/>
                          <w:bCs/>
                          <w:noProof/>
                        </w:rPr>
                      </w:sdtEndPr>
                      <w:sdtContent>
                        <w:p w14:paraId="79191E64" w14:textId="2DA670B7" w:rsidR="005A37B9" w:rsidRPr="005A37B9" w:rsidRDefault="005A37B9" w:rsidP="005A37B9">
                          <w:pPr>
                            <w:pStyle w:val="TOCHeading"/>
                            <w:spacing w:line="276" w:lineRule="auto"/>
                            <w:rPr>
                              <w:rFonts w:asciiTheme="minorHAnsi" w:hAnsiTheme="minorHAnsi" w:cstheme="minorHAnsi"/>
                              <w:b/>
                              <w:bCs/>
                              <w:color w:val="auto"/>
                              <w:sz w:val="44"/>
                              <w:szCs w:val="44"/>
                            </w:rPr>
                          </w:pPr>
                          <w:r w:rsidRPr="005A37B9">
                            <w:rPr>
                              <w:rFonts w:asciiTheme="minorHAnsi" w:hAnsiTheme="minorHAnsi" w:cstheme="minorHAnsi"/>
                              <w:b/>
                              <w:bCs/>
                              <w:color w:val="auto"/>
                              <w:sz w:val="44"/>
                              <w:szCs w:val="44"/>
                            </w:rPr>
                            <w:t>Table of Contents</w:t>
                          </w:r>
                        </w:p>
                        <w:p w14:paraId="478369EB" w14:textId="39F80E9B" w:rsidR="005A37B9" w:rsidRPr="005A37B9" w:rsidRDefault="005A37B9" w:rsidP="005A37B9">
                          <w:pPr>
                            <w:pStyle w:val="TOC1"/>
                            <w:tabs>
                              <w:tab w:val="left" w:pos="440"/>
                              <w:tab w:val="right" w:leader="dot" w:pos="9016"/>
                            </w:tabs>
                            <w:spacing w:line="276" w:lineRule="auto"/>
                            <w:rPr>
                              <w:rFonts w:cstheme="minorHAnsi"/>
                              <w:noProof/>
                              <w:sz w:val="28"/>
                              <w:szCs w:val="28"/>
                            </w:rPr>
                          </w:pPr>
                          <w:r w:rsidRPr="005A37B9">
                            <w:rPr>
                              <w:rFonts w:cstheme="minorHAnsi"/>
                              <w:sz w:val="28"/>
                              <w:szCs w:val="28"/>
                            </w:rPr>
                            <w:fldChar w:fldCharType="begin"/>
                          </w:r>
                          <w:r w:rsidRPr="005A37B9">
                            <w:rPr>
                              <w:rFonts w:cstheme="minorHAnsi"/>
                              <w:sz w:val="28"/>
                              <w:szCs w:val="28"/>
                            </w:rPr>
                            <w:instrText xml:space="preserve"> TOC \o "1-3" \h \z \u </w:instrText>
                          </w:r>
                          <w:r w:rsidRPr="005A37B9">
                            <w:rPr>
                              <w:rFonts w:cstheme="minorHAnsi"/>
                              <w:sz w:val="28"/>
                              <w:szCs w:val="28"/>
                            </w:rPr>
                            <w:fldChar w:fldCharType="separate"/>
                          </w:r>
                          <w:hyperlink w:anchor="_Toc93931602" w:history="1">
                            <w:r w:rsidRPr="005A37B9">
                              <w:rPr>
                                <w:rStyle w:val="Hyperlink"/>
                                <w:rFonts w:cstheme="minorHAnsi"/>
                                <w:noProof/>
                                <w:sz w:val="28"/>
                                <w:szCs w:val="28"/>
                              </w:rPr>
                              <w:t>i.</w:t>
                            </w:r>
                            <w:r w:rsidRPr="005A37B9">
                              <w:rPr>
                                <w:rFonts w:cstheme="minorHAnsi"/>
                                <w:noProof/>
                                <w:sz w:val="28"/>
                                <w:szCs w:val="28"/>
                              </w:rPr>
                              <w:tab/>
                            </w:r>
                            <w:r w:rsidRPr="005A37B9">
                              <w:rPr>
                                <w:rStyle w:val="Hyperlink"/>
                                <w:rFonts w:cstheme="minorHAnsi"/>
                                <w:noProof/>
                                <w:sz w:val="28"/>
                                <w:szCs w:val="28"/>
                              </w:rPr>
                              <w:t>Summary of Proposal</w:t>
                            </w:r>
                            <w:r w:rsidRPr="005A37B9">
                              <w:rPr>
                                <w:rFonts w:cstheme="minorHAnsi"/>
                                <w:noProof/>
                                <w:webHidden/>
                                <w:sz w:val="28"/>
                                <w:szCs w:val="28"/>
                              </w:rPr>
                              <w:tab/>
                            </w:r>
                            <w:r w:rsidRPr="005A37B9">
                              <w:rPr>
                                <w:rFonts w:cstheme="minorHAnsi"/>
                                <w:noProof/>
                                <w:webHidden/>
                                <w:sz w:val="28"/>
                                <w:szCs w:val="28"/>
                              </w:rPr>
                              <w:fldChar w:fldCharType="begin"/>
                            </w:r>
                            <w:r w:rsidRPr="005A37B9">
                              <w:rPr>
                                <w:rFonts w:cstheme="minorHAnsi"/>
                                <w:noProof/>
                                <w:webHidden/>
                                <w:sz w:val="28"/>
                                <w:szCs w:val="28"/>
                              </w:rPr>
                              <w:instrText xml:space="preserve"> PAGEREF _Toc93931602 \h </w:instrText>
                            </w:r>
                            <w:r w:rsidRPr="005A37B9">
                              <w:rPr>
                                <w:rFonts w:cstheme="minorHAnsi"/>
                                <w:noProof/>
                                <w:webHidden/>
                                <w:sz w:val="28"/>
                                <w:szCs w:val="28"/>
                              </w:rPr>
                            </w:r>
                            <w:r w:rsidRPr="005A37B9">
                              <w:rPr>
                                <w:rFonts w:cstheme="minorHAnsi"/>
                                <w:noProof/>
                                <w:webHidden/>
                                <w:sz w:val="28"/>
                                <w:szCs w:val="28"/>
                              </w:rPr>
                              <w:fldChar w:fldCharType="separate"/>
                            </w:r>
                            <w:r w:rsidR="00536493">
                              <w:rPr>
                                <w:rFonts w:cstheme="minorHAnsi"/>
                                <w:noProof/>
                                <w:webHidden/>
                                <w:sz w:val="28"/>
                                <w:szCs w:val="28"/>
                              </w:rPr>
                              <w:t>2</w:t>
                            </w:r>
                            <w:r w:rsidRPr="005A37B9">
                              <w:rPr>
                                <w:rFonts w:cstheme="minorHAnsi"/>
                                <w:noProof/>
                                <w:webHidden/>
                                <w:sz w:val="28"/>
                                <w:szCs w:val="28"/>
                              </w:rPr>
                              <w:fldChar w:fldCharType="end"/>
                            </w:r>
                          </w:hyperlink>
                        </w:p>
                        <w:p w14:paraId="1783492B" w14:textId="467EAA85"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03" w:history="1">
                            <w:r w:rsidR="005A37B9" w:rsidRPr="005A37B9">
                              <w:rPr>
                                <w:rStyle w:val="Hyperlink"/>
                                <w:rFonts w:cstheme="minorHAnsi"/>
                                <w:noProof/>
                                <w:sz w:val="28"/>
                                <w:szCs w:val="28"/>
                              </w:rPr>
                              <w:t>ii.</w:t>
                            </w:r>
                            <w:r w:rsidR="005A37B9" w:rsidRPr="005A37B9">
                              <w:rPr>
                                <w:rFonts w:cstheme="minorHAnsi"/>
                                <w:noProof/>
                                <w:sz w:val="28"/>
                                <w:szCs w:val="28"/>
                              </w:rPr>
                              <w:tab/>
                            </w:r>
                            <w:r w:rsidR="005A37B9" w:rsidRPr="005A37B9">
                              <w:rPr>
                                <w:rStyle w:val="Hyperlink"/>
                                <w:rFonts w:cstheme="minorHAnsi"/>
                                <w:noProof/>
                                <w:sz w:val="28"/>
                                <w:szCs w:val="28"/>
                              </w:rPr>
                              <w:t>Potential Funding</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29AC692" w14:textId="050024F6" w:rsidR="005A37B9" w:rsidRPr="005A37B9" w:rsidRDefault="00EA5833" w:rsidP="005A37B9">
                          <w:pPr>
                            <w:pStyle w:val="TOC2"/>
                            <w:tabs>
                              <w:tab w:val="right" w:leader="dot" w:pos="9016"/>
                            </w:tabs>
                            <w:spacing w:line="276" w:lineRule="auto"/>
                            <w:rPr>
                              <w:rFonts w:cstheme="minorHAnsi"/>
                              <w:noProof/>
                              <w:sz w:val="28"/>
                              <w:szCs w:val="28"/>
                            </w:rPr>
                          </w:pPr>
                          <w:hyperlink w:anchor="_Toc93931604" w:history="1">
                            <w:r w:rsidR="005A37B9" w:rsidRPr="005A37B9">
                              <w:rPr>
                                <w:rStyle w:val="Hyperlink"/>
                                <w:rFonts w:cstheme="minorHAnsi"/>
                                <w:noProof/>
                                <w:sz w:val="28"/>
                                <w:szCs w:val="28"/>
                              </w:rPr>
                              <w:t>Lydda-Rico DeLuca Foundation, Inc</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6C0A19D" w14:textId="38BDC0FB" w:rsidR="005A37B9" w:rsidRPr="005A37B9" w:rsidRDefault="00EA5833" w:rsidP="005A37B9">
                          <w:pPr>
                            <w:pStyle w:val="TOC3"/>
                            <w:tabs>
                              <w:tab w:val="right" w:leader="dot" w:pos="9016"/>
                            </w:tabs>
                            <w:spacing w:line="276" w:lineRule="auto"/>
                            <w:rPr>
                              <w:rFonts w:cstheme="minorHAnsi"/>
                              <w:noProof/>
                              <w:sz w:val="28"/>
                              <w:szCs w:val="28"/>
                            </w:rPr>
                          </w:pPr>
                          <w:hyperlink w:anchor="_Toc93931605" w:history="1">
                            <w:r w:rsidR="005A37B9" w:rsidRPr="005A37B9">
                              <w:rPr>
                                <w:rStyle w:val="Hyperlink"/>
                                <w:rFonts w:cstheme="minorHAnsi"/>
                                <w:noProof/>
                                <w:sz w:val="28"/>
                                <w:szCs w:val="28"/>
                              </w:rPr>
                              <w:t>Gallo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704BDF4" w14:textId="5D783679" w:rsidR="005A37B9" w:rsidRPr="005A37B9" w:rsidRDefault="00EA5833" w:rsidP="005A37B9">
                          <w:pPr>
                            <w:pStyle w:val="TOC3"/>
                            <w:tabs>
                              <w:tab w:val="right" w:leader="dot" w:pos="9016"/>
                            </w:tabs>
                            <w:spacing w:line="276" w:lineRule="auto"/>
                            <w:rPr>
                              <w:rFonts w:cstheme="minorHAnsi"/>
                              <w:noProof/>
                              <w:sz w:val="28"/>
                              <w:szCs w:val="28"/>
                            </w:rPr>
                          </w:pPr>
                          <w:hyperlink w:anchor="_Toc93931606" w:history="1">
                            <w:r w:rsidR="005A37B9" w:rsidRPr="005A37B9">
                              <w:rPr>
                                <w:rStyle w:val="Hyperlink"/>
                                <w:rFonts w:cstheme="minorHAnsi"/>
                                <w:noProof/>
                                <w:sz w:val="28"/>
                                <w:szCs w:val="28"/>
                              </w:rPr>
                              <w:t>The Carl Gellert &amp; Celia Berta Gellert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BF82324" w14:textId="7BE93909" w:rsidR="005A37B9" w:rsidRPr="005A37B9" w:rsidRDefault="00EA5833" w:rsidP="005A37B9">
                          <w:pPr>
                            <w:pStyle w:val="TOC3"/>
                            <w:tabs>
                              <w:tab w:val="right" w:leader="dot" w:pos="9016"/>
                            </w:tabs>
                            <w:spacing w:line="276" w:lineRule="auto"/>
                            <w:rPr>
                              <w:rFonts w:cstheme="minorHAnsi"/>
                              <w:noProof/>
                              <w:sz w:val="28"/>
                              <w:szCs w:val="28"/>
                            </w:rPr>
                          </w:pPr>
                          <w:hyperlink w:anchor="_Toc93931607" w:history="1">
                            <w:r w:rsidR="005A37B9" w:rsidRPr="005A37B9">
                              <w:rPr>
                                <w:rStyle w:val="Hyperlink"/>
                                <w:rFonts w:cstheme="minorHAnsi"/>
                                <w:noProof/>
                                <w:sz w:val="28"/>
                                <w:szCs w:val="28"/>
                              </w:rPr>
                              <w:t>Fred Gellert Family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968EC54" w14:textId="11E8FC42" w:rsidR="005A37B9" w:rsidRPr="005A37B9" w:rsidRDefault="00EA5833" w:rsidP="005A37B9">
                          <w:pPr>
                            <w:pStyle w:val="TOC3"/>
                            <w:tabs>
                              <w:tab w:val="right" w:leader="dot" w:pos="9016"/>
                            </w:tabs>
                            <w:spacing w:line="276" w:lineRule="auto"/>
                            <w:rPr>
                              <w:rFonts w:cstheme="minorHAnsi"/>
                              <w:noProof/>
                              <w:sz w:val="28"/>
                              <w:szCs w:val="28"/>
                            </w:rPr>
                          </w:pPr>
                          <w:hyperlink w:anchor="_Toc93931608" w:history="1">
                            <w:r w:rsidR="005A37B9" w:rsidRPr="005A37B9">
                              <w:rPr>
                                <w:rStyle w:val="Hyperlink"/>
                                <w:rFonts w:cstheme="minorHAnsi"/>
                                <w:noProof/>
                                <w:sz w:val="28"/>
                                <w:szCs w:val="28"/>
                              </w:rPr>
                              <w:t>Korte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93F1A98" w14:textId="62B40AF1" w:rsidR="005A37B9" w:rsidRPr="005A37B9" w:rsidRDefault="00EA5833" w:rsidP="005A37B9">
                          <w:pPr>
                            <w:pStyle w:val="TOC3"/>
                            <w:tabs>
                              <w:tab w:val="right" w:leader="dot" w:pos="9016"/>
                            </w:tabs>
                            <w:spacing w:line="276" w:lineRule="auto"/>
                            <w:rPr>
                              <w:rFonts w:cstheme="minorHAnsi"/>
                              <w:noProof/>
                              <w:sz w:val="28"/>
                              <w:szCs w:val="28"/>
                            </w:rPr>
                          </w:pPr>
                          <w:hyperlink w:anchor="_Toc93931609" w:history="1">
                            <w:r w:rsidR="005A37B9" w:rsidRPr="005A37B9">
                              <w:rPr>
                                <w:rStyle w:val="Hyperlink"/>
                                <w:rFonts w:cstheme="minorHAnsi"/>
                                <w:noProof/>
                                <w:sz w:val="28"/>
                                <w:szCs w:val="28"/>
                              </w:rPr>
                              <w:t>Mericos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4EC2F62" w14:textId="21DA3CAA" w:rsidR="005A37B9" w:rsidRPr="005A37B9" w:rsidRDefault="00EA5833" w:rsidP="005A37B9">
                          <w:pPr>
                            <w:pStyle w:val="TOC3"/>
                            <w:tabs>
                              <w:tab w:val="right" w:leader="dot" w:pos="9016"/>
                            </w:tabs>
                            <w:spacing w:line="276" w:lineRule="auto"/>
                            <w:rPr>
                              <w:rFonts w:cstheme="minorHAnsi"/>
                              <w:noProof/>
                              <w:sz w:val="28"/>
                              <w:szCs w:val="28"/>
                            </w:rPr>
                          </w:pPr>
                          <w:hyperlink w:anchor="_Toc93931610" w:history="1">
                            <w:r w:rsidR="005A37B9" w:rsidRPr="005A37B9">
                              <w:rPr>
                                <w:rStyle w:val="Hyperlink"/>
                                <w:rFonts w:cstheme="minorHAnsi"/>
                                <w:noProof/>
                                <w:sz w:val="28"/>
                                <w:szCs w:val="28"/>
                              </w:rPr>
                              <w:t>Dr. Scholl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3E2873C" w14:textId="1D71B47E" w:rsidR="005A37B9" w:rsidRPr="005A37B9" w:rsidRDefault="00EA5833" w:rsidP="005A37B9">
                          <w:pPr>
                            <w:pStyle w:val="TOC3"/>
                            <w:tabs>
                              <w:tab w:val="right" w:leader="dot" w:pos="9016"/>
                            </w:tabs>
                            <w:spacing w:line="276" w:lineRule="auto"/>
                            <w:rPr>
                              <w:rFonts w:cstheme="minorHAnsi"/>
                              <w:noProof/>
                              <w:sz w:val="28"/>
                              <w:szCs w:val="28"/>
                            </w:rPr>
                          </w:pPr>
                          <w:hyperlink w:anchor="_Toc93931611" w:history="1">
                            <w:r w:rsidR="005A37B9" w:rsidRPr="005A37B9">
                              <w:rPr>
                                <w:rStyle w:val="Hyperlink"/>
                                <w:rFonts w:cstheme="minorHAnsi"/>
                                <w:noProof/>
                                <w:sz w:val="28"/>
                                <w:szCs w:val="28"/>
                              </w:rPr>
                              <w:t>Y. &amp; H. Soda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6AF153" w14:textId="029E3501" w:rsidR="005A37B9" w:rsidRPr="005A37B9" w:rsidRDefault="00EA5833" w:rsidP="005A37B9">
                          <w:pPr>
                            <w:pStyle w:val="TOC3"/>
                            <w:tabs>
                              <w:tab w:val="right" w:leader="dot" w:pos="9016"/>
                            </w:tabs>
                            <w:spacing w:line="276" w:lineRule="auto"/>
                            <w:rPr>
                              <w:rFonts w:cstheme="minorHAnsi"/>
                              <w:noProof/>
                              <w:sz w:val="28"/>
                              <w:szCs w:val="28"/>
                            </w:rPr>
                          </w:pPr>
                          <w:hyperlink w:anchor="_Toc93931612" w:history="1">
                            <w:r w:rsidR="005A37B9" w:rsidRPr="005A37B9">
                              <w:rPr>
                                <w:rStyle w:val="Hyperlink"/>
                                <w:rFonts w:cstheme="minorHAnsi"/>
                                <w:i/>
                                <w:iCs/>
                                <w:noProof/>
                                <w:sz w:val="28"/>
                                <w:szCs w:val="28"/>
                              </w:rPr>
                              <w:t>Typical grant range:  $10,000-$560,000</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5B8BF8B" w14:textId="3AF6B7D8" w:rsidR="005A37B9" w:rsidRPr="005A37B9" w:rsidRDefault="00EA5833" w:rsidP="005A37B9">
                          <w:pPr>
                            <w:pStyle w:val="TOC3"/>
                            <w:tabs>
                              <w:tab w:val="right" w:leader="dot" w:pos="9016"/>
                            </w:tabs>
                            <w:spacing w:line="276" w:lineRule="auto"/>
                            <w:rPr>
                              <w:rFonts w:cstheme="minorHAnsi"/>
                              <w:noProof/>
                              <w:sz w:val="28"/>
                              <w:szCs w:val="28"/>
                            </w:rPr>
                          </w:pPr>
                          <w:hyperlink w:anchor="_Toc93931613" w:history="1">
                            <w:r w:rsidR="005A37B9" w:rsidRPr="005A37B9">
                              <w:rPr>
                                <w:rStyle w:val="Hyperlink"/>
                                <w:rFonts w:cstheme="minorHAnsi"/>
                                <w:noProof/>
                                <w:sz w:val="28"/>
                                <w:szCs w:val="28"/>
                              </w:rPr>
                              <w:t>Sidney Stern Memorial Trust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B98E86C" w14:textId="2A10DA16" w:rsidR="005A37B9" w:rsidRPr="005A37B9" w:rsidRDefault="00EA5833" w:rsidP="005A37B9">
                          <w:pPr>
                            <w:pStyle w:val="TOC3"/>
                            <w:tabs>
                              <w:tab w:val="right" w:leader="dot" w:pos="9016"/>
                            </w:tabs>
                            <w:spacing w:line="276" w:lineRule="auto"/>
                            <w:rPr>
                              <w:rFonts w:cstheme="minorHAnsi"/>
                              <w:noProof/>
                              <w:sz w:val="28"/>
                              <w:szCs w:val="28"/>
                            </w:rPr>
                          </w:pPr>
                          <w:hyperlink w:anchor="_Toc93931614" w:history="1">
                            <w:r w:rsidR="005A37B9" w:rsidRPr="005A37B9">
                              <w:rPr>
                                <w:rStyle w:val="Hyperlink"/>
                                <w:rFonts w:cstheme="minorHAnsi"/>
                                <w:noProof/>
                                <w:sz w:val="28"/>
                                <w:szCs w:val="28"/>
                              </w:rPr>
                              <w:t>Teledyne Charitable Trust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4196886" w14:textId="70F237DD"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5" w:history="1">
                            <w:r w:rsidR="005A37B9" w:rsidRPr="005A37B9">
                              <w:rPr>
                                <w:rStyle w:val="Hyperlink"/>
                                <w:rFonts w:cstheme="minorHAnsi"/>
                                <w:bCs/>
                                <w:noProof/>
                                <w:sz w:val="28"/>
                                <w:szCs w:val="28"/>
                              </w:rPr>
                              <w:t>iii.</w:t>
                            </w:r>
                            <w:r w:rsidR="005A37B9" w:rsidRPr="005A37B9">
                              <w:rPr>
                                <w:rFonts w:cstheme="minorHAnsi"/>
                                <w:noProof/>
                                <w:sz w:val="28"/>
                                <w:szCs w:val="28"/>
                              </w:rPr>
                              <w:tab/>
                            </w:r>
                            <w:r w:rsidR="005A37B9" w:rsidRPr="005A37B9">
                              <w:rPr>
                                <w:rStyle w:val="Hyperlink"/>
                                <w:rFonts w:cstheme="minorHAnsi"/>
                                <w:noProof/>
                                <w:sz w:val="28"/>
                                <w:szCs w:val="28"/>
                              </w:rPr>
                              <w:t>Needs/Problem Statement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DCBCF18" w14:textId="59BE48F4"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6" w:history="1">
                            <w:r w:rsidR="005A37B9" w:rsidRPr="005A37B9">
                              <w:rPr>
                                <w:rStyle w:val="Hyperlink"/>
                                <w:rFonts w:cstheme="minorHAnsi"/>
                                <w:noProof/>
                                <w:sz w:val="28"/>
                                <w:szCs w:val="28"/>
                              </w:rPr>
                              <w:t>iv.</w:t>
                            </w:r>
                            <w:r w:rsidR="005A37B9" w:rsidRPr="005A37B9">
                              <w:rPr>
                                <w:rFonts w:cstheme="minorHAnsi"/>
                                <w:noProof/>
                                <w:sz w:val="28"/>
                                <w:szCs w:val="28"/>
                              </w:rPr>
                              <w:tab/>
                            </w:r>
                            <w:r w:rsidR="005A37B9" w:rsidRPr="005A37B9">
                              <w:rPr>
                                <w:rStyle w:val="Hyperlink"/>
                                <w:rFonts w:cstheme="minorHAnsi"/>
                                <w:noProof/>
                                <w:sz w:val="28"/>
                                <w:szCs w:val="28"/>
                              </w:rPr>
                              <w:t>Goals and Objectives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ED4B392" w14:textId="7DA4D019"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7" w:history="1">
                            <w:r w:rsidR="005A37B9" w:rsidRPr="005A37B9">
                              <w:rPr>
                                <w:rStyle w:val="Hyperlink"/>
                                <w:rFonts w:cstheme="minorHAnsi"/>
                                <w:noProof/>
                                <w:sz w:val="28"/>
                                <w:szCs w:val="28"/>
                              </w:rPr>
                              <w:t>v.</w:t>
                            </w:r>
                            <w:r w:rsidR="005A37B9" w:rsidRPr="005A37B9">
                              <w:rPr>
                                <w:rFonts w:cstheme="minorHAnsi"/>
                                <w:noProof/>
                                <w:sz w:val="28"/>
                                <w:szCs w:val="28"/>
                              </w:rPr>
                              <w:tab/>
                            </w:r>
                            <w:r w:rsidR="005A37B9" w:rsidRPr="005A37B9">
                              <w:rPr>
                                <w:rStyle w:val="Hyperlink"/>
                                <w:rFonts w:cstheme="minorHAnsi"/>
                                <w:noProof/>
                                <w:sz w:val="28"/>
                                <w:szCs w:val="28"/>
                              </w:rPr>
                              <w:t>Project Activities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0F9B870" w14:textId="718CA91B"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8" w:history="1">
                            <w:r w:rsidR="005A37B9" w:rsidRPr="005A37B9">
                              <w:rPr>
                                <w:rStyle w:val="Hyperlink"/>
                                <w:rFonts w:cstheme="minorHAnsi"/>
                                <w:noProof/>
                                <w:sz w:val="28"/>
                                <w:szCs w:val="28"/>
                              </w:rPr>
                              <w:t>vi.</w:t>
                            </w:r>
                            <w:r w:rsidR="005A37B9" w:rsidRPr="005A37B9">
                              <w:rPr>
                                <w:rFonts w:cstheme="minorHAnsi"/>
                                <w:noProof/>
                                <w:sz w:val="28"/>
                                <w:szCs w:val="28"/>
                              </w:rPr>
                              <w:tab/>
                            </w:r>
                            <w:r w:rsidR="005A37B9" w:rsidRPr="005A37B9">
                              <w:rPr>
                                <w:rStyle w:val="Hyperlink"/>
                                <w:rFonts w:cstheme="minorHAnsi"/>
                                <w:noProof/>
                                <w:sz w:val="28"/>
                                <w:szCs w:val="28"/>
                              </w:rPr>
                              <w:t>Evaluation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72576B5" w14:textId="0FA6ACFB" w:rsidR="005A37B9" w:rsidRPr="005A37B9" w:rsidRDefault="00EA5833" w:rsidP="005A37B9">
                          <w:pPr>
                            <w:pStyle w:val="TOC1"/>
                            <w:tabs>
                              <w:tab w:val="left" w:pos="660"/>
                              <w:tab w:val="right" w:leader="dot" w:pos="9016"/>
                            </w:tabs>
                            <w:spacing w:line="276" w:lineRule="auto"/>
                            <w:rPr>
                              <w:rFonts w:cstheme="minorHAnsi"/>
                              <w:noProof/>
                              <w:sz w:val="28"/>
                              <w:szCs w:val="28"/>
                            </w:rPr>
                          </w:pPr>
                          <w:hyperlink w:anchor="_Toc93931619" w:history="1">
                            <w:r w:rsidR="005A37B9" w:rsidRPr="005A37B9">
                              <w:rPr>
                                <w:rStyle w:val="Hyperlink"/>
                                <w:rFonts w:cstheme="minorHAnsi"/>
                                <w:noProof/>
                                <w:sz w:val="28"/>
                                <w:szCs w:val="28"/>
                              </w:rPr>
                              <w:t>vii.</w:t>
                            </w:r>
                            <w:r w:rsidR="005A37B9" w:rsidRPr="005A37B9">
                              <w:rPr>
                                <w:rFonts w:cstheme="minorHAnsi"/>
                                <w:noProof/>
                                <w:sz w:val="28"/>
                                <w:szCs w:val="28"/>
                              </w:rPr>
                              <w:tab/>
                            </w:r>
                            <w:r w:rsidR="005A37B9" w:rsidRPr="005A37B9">
                              <w:rPr>
                                <w:rStyle w:val="Hyperlink"/>
                                <w:rFonts w:cstheme="minorHAnsi"/>
                                <w:noProof/>
                                <w:sz w:val="28"/>
                                <w:szCs w:val="28"/>
                              </w:rPr>
                              <w:t>Budget Summary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347C550" w14:textId="1F3A602A" w:rsidR="005A37B9" w:rsidRPr="005A37B9" w:rsidRDefault="00EA5833" w:rsidP="005A37B9">
                          <w:pPr>
                            <w:pStyle w:val="TOC1"/>
                            <w:tabs>
                              <w:tab w:val="left" w:pos="660"/>
                              <w:tab w:val="right" w:leader="dot" w:pos="9016"/>
                            </w:tabs>
                            <w:spacing w:line="276" w:lineRule="auto"/>
                            <w:rPr>
                              <w:rFonts w:cstheme="minorHAnsi"/>
                              <w:noProof/>
                              <w:sz w:val="28"/>
                              <w:szCs w:val="28"/>
                            </w:rPr>
                          </w:pPr>
                          <w:hyperlink w:anchor="_Toc93931620" w:history="1">
                            <w:r w:rsidR="005A37B9" w:rsidRPr="005A37B9">
                              <w:rPr>
                                <w:rStyle w:val="Hyperlink"/>
                                <w:rFonts w:eastAsia="Arial" w:cstheme="minorHAnsi"/>
                                <w:noProof/>
                                <w:sz w:val="28"/>
                                <w:szCs w:val="28"/>
                              </w:rPr>
                              <w:t>viii.</w:t>
                            </w:r>
                            <w:r w:rsidR="005A37B9" w:rsidRPr="005A37B9">
                              <w:rPr>
                                <w:rFonts w:cstheme="minorHAnsi"/>
                                <w:noProof/>
                                <w:sz w:val="28"/>
                                <w:szCs w:val="28"/>
                              </w:rPr>
                              <w:tab/>
                            </w:r>
                            <w:r w:rsidR="005A37B9" w:rsidRPr="005A37B9">
                              <w:rPr>
                                <w:rStyle w:val="Hyperlink"/>
                                <w:rFonts w:cstheme="minorHAnsi"/>
                                <w:noProof/>
                                <w:sz w:val="28"/>
                                <w:szCs w:val="28"/>
                              </w:rPr>
                              <w:t>BUDGET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3695372" w14:textId="01D47453" w:rsidR="005A37B9" w:rsidRPr="005A37B9" w:rsidRDefault="00EA5833" w:rsidP="005A37B9">
                          <w:pPr>
                            <w:pStyle w:val="TOC1"/>
                            <w:tabs>
                              <w:tab w:val="right" w:leader="dot" w:pos="9016"/>
                            </w:tabs>
                            <w:spacing w:line="276" w:lineRule="auto"/>
                            <w:rPr>
                              <w:rFonts w:cstheme="minorHAnsi"/>
                              <w:noProof/>
                              <w:sz w:val="28"/>
                              <w:szCs w:val="28"/>
                            </w:rPr>
                          </w:pPr>
                          <w:hyperlink w:anchor="_Toc93931621"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AB31DE5" w14:textId="03DD5DD0" w:rsidR="005A37B9" w:rsidRPr="005A37B9" w:rsidRDefault="00EA5833" w:rsidP="005A37B9">
                          <w:pPr>
                            <w:pStyle w:val="TOC1"/>
                            <w:tabs>
                              <w:tab w:val="right" w:leader="dot" w:pos="9016"/>
                            </w:tabs>
                            <w:spacing w:line="276" w:lineRule="auto"/>
                            <w:rPr>
                              <w:rFonts w:cstheme="minorHAnsi"/>
                              <w:noProof/>
                              <w:sz w:val="28"/>
                              <w:szCs w:val="28"/>
                            </w:rPr>
                          </w:pPr>
                          <w:hyperlink w:anchor="_Toc93931622" w:history="1">
                            <w:r w:rsidR="005A37B9" w:rsidRPr="005A37B9">
                              <w:rPr>
                                <w:rStyle w:val="Hyperlink"/>
                                <w:rFonts w:cstheme="minorHAnsi"/>
                                <w:noProof/>
                                <w:sz w:val="28"/>
                                <w:szCs w:val="28"/>
                              </w:rPr>
                              <w:t>Grants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8EC019" w14:textId="57475107" w:rsidR="005A37B9" w:rsidRPr="005A37B9" w:rsidRDefault="00EA5833" w:rsidP="005A37B9">
                          <w:pPr>
                            <w:pStyle w:val="TOC1"/>
                            <w:tabs>
                              <w:tab w:val="right" w:leader="dot" w:pos="9016"/>
                            </w:tabs>
                            <w:spacing w:line="276" w:lineRule="auto"/>
                            <w:rPr>
                              <w:rFonts w:cstheme="minorHAnsi"/>
                              <w:noProof/>
                              <w:sz w:val="28"/>
                              <w:szCs w:val="28"/>
                            </w:rPr>
                          </w:pPr>
                          <w:hyperlink w:anchor="_Toc93931623"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736C33C1" w14:textId="1CBE60C6" w:rsidR="005A37B9" w:rsidRPr="005A37B9" w:rsidRDefault="00EA5833" w:rsidP="005A37B9">
                          <w:pPr>
                            <w:pStyle w:val="TOC1"/>
                            <w:tabs>
                              <w:tab w:val="left" w:pos="440"/>
                              <w:tab w:val="right" w:leader="dot" w:pos="9016"/>
                            </w:tabs>
                            <w:spacing w:line="276" w:lineRule="auto"/>
                            <w:rPr>
                              <w:rFonts w:cstheme="minorHAnsi"/>
                              <w:noProof/>
                              <w:sz w:val="28"/>
                              <w:szCs w:val="28"/>
                            </w:rPr>
                          </w:pPr>
                          <w:hyperlink r:id="rId15" w:anchor="_Toc93931624" w:history="1">
                            <w:r w:rsidR="005A37B9" w:rsidRPr="005A37B9">
                              <w:rPr>
                                <w:rStyle w:val="Hyperlink"/>
                                <w:rFonts w:cstheme="minorHAnsi"/>
                                <w:noProof/>
                                <w:sz w:val="28"/>
                                <w:szCs w:val="28"/>
                              </w:rPr>
                              <w:t>i.</w:t>
                            </w:r>
                            <w:r w:rsidR="005A37B9" w:rsidRPr="005A37B9">
                              <w:rPr>
                                <w:rFonts w:cstheme="minorHAnsi"/>
                                <w:noProof/>
                                <w:sz w:val="28"/>
                                <w:szCs w:val="28"/>
                              </w:rPr>
                              <w:tab/>
                            </w:r>
                            <w:r w:rsidR="005A37B9" w:rsidRPr="005A37B9">
                              <w:rPr>
                                <w:rStyle w:val="Hyperlink"/>
                                <w:rFonts w:cstheme="minorHAnsi"/>
                                <w:noProof/>
                                <w:sz w:val="28"/>
                                <w:szCs w:val="28"/>
                              </w:rPr>
                              <w:t>The Group Process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3AFDBDC" w14:textId="43A1B4EB" w:rsidR="005A37B9" w:rsidRDefault="005A37B9" w:rsidP="005A37B9">
                          <w:pPr>
                            <w:spacing w:line="276" w:lineRule="auto"/>
                          </w:pPr>
                          <w:r w:rsidRPr="005A37B9">
                            <w:rPr>
                              <w:rFonts w:cstheme="minorHAnsi"/>
                              <w:b/>
                              <w:bCs/>
                              <w:noProof/>
                              <w:sz w:val="28"/>
                              <w:szCs w:val="28"/>
                            </w:rPr>
                            <w:fldChar w:fldCharType="end"/>
                          </w:r>
                        </w:p>
                      </w:sdtContent>
                    </w:sdt>
                    <w:p w14:paraId="5BCA7048" w14:textId="77777777" w:rsidR="005A37B9" w:rsidRDefault="005A37B9"/>
                  </w:txbxContent>
                </v:textbox>
                <w10:wrap anchorx="margin"/>
              </v:shape>
            </w:pict>
          </mc:Fallback>
        </mc:AlternateContent>
      </w:r>
    </w:p>
    <w:p w14:paraId="01EC307C" w14:textId="304DFE26" w:rsidR="00062B49" w:rsidRDefault="00062B49">
      <w:r>
        <w:br w:type="page"/>
      </w:r>
    </w:p>
    <w:p w14:paraId="0D4AF2EF" w14:textId="2F087197" w:rsidR="000F37C0" w:rsidRDefault="000F37C0"/>
    <w:p w14:paraId="036BDBD9" w14:textId="77777777" w:rsidR="00093B70" w:rsidRPr="005A37B9" w:rsidRDefault="00093B70" w:rsidP="005A37B9">
      <w:pPr>
        <w:pStyle w:val="Heading1"/>
      </w:pPr>
      <w:bookmarkStart w:id="0" w:name="_Toc93931602"/>
      <w:r w:rsidRPr="005A37B9">
        <w:t>Summary of Proposal</w:t>
      </w:r>
      <w:bookmarkEnd w:id="0"/>
    </w:p>
    <w:p w14:paraId="5BDDD458" w14:textId="77777777" w:rsidR="00093B70" w:rsidRDefault="00093B70" w:rsidP="00093B70">
      <w:pPr>
        <w:rPr>
          <w:rFonts w:ascii="Arial" w:hAnsi="Arial" w:cs="Arial"/>
        </w:rPr>
      </w:pPr>
    </w:p>
    <w:p w14:paraId="68281CDE" w14:textId="77777777" w:rsidR="00093B70" w:rsidRDefault="00093B70" w:rsidP="00093B70">
      <w:pPr>
        <w:pStyle w:val="BodyTextIndent2"/>
        <w:tabs>
          <w:tab w:val="left" w:pos="720"/>
        </w:tabs>
        <w:ind w:left="0" w:firstLine="0"/>
        <w:rPr>
          <w:sz w:val="22"/>
        </w:rPr>
      </w:pPr>
      <w:r>
        <w:rPr>
          <w:sz w:val="22"/>
        </w:rPr>
        <w:tab/>
        <w:t xml:space="preserve">In the summer of 1999, the United States Supreme Court issued the </w:t>
      </w:r>
      <w:r>
        <w:rPr>
          <w:i/>
          <w:iCs/>
          <w:sz w:val="22"/>
        </w:rPr>
        <w:t>Olmstead v. L. C.</w:t>
      </w:r>
      <w:r>
        <w:rPr>
          <w:sz w:val="22"/>
        </w:rPr>
        <w:t xml:space="preserve"> decision.  Because of this decision, institutionalized disabled individuals now have a choice in whether they are to remain in their present facility or to move out into the community.  The Court’s landmark decision in that case undoubtedly challenges our Federal, state, and local governments to develop more opportunities for individuals with disabilities through additional accessible systems of cost-effective community-based services.  After the </w:t>
      </w:r>
      <w:r>
        <w:rPr>
          <w:i/>
          <w:iCs/>
          <w:sz w:val="22"/>
        </w:rPr>
        <w:t>Olmstead</w:t>
      </w:r>
      <w:r>
        <w:rPr>
          <w:sz w:val="22"/>
        </w:rPr>
        <w:t xml:space="preserve"> decision, the U.S. Department of Health and Human Services recommended that each state develop a written “Olmstead Plan” to ensure compliance with the Supreme Court’s decision.  At the date of this proposal, the State of California has been non-compliant in that breakthrough decision; the state has not composed a plan of action to de-institutionalize those with disabilities who are capable, with help from community service programs, of residing in the community setting. </w:t>
      </w:r>
      <w:r>
        <w:rPr>
          <w:sz w:val="22"/>
        </w:rPr>
        <w:tab/>
      </w:r>
    </w:p>
    <w:p w14:paraId="65E855E0" w14:textId="77777777" w:rsidR="00093B70" w:rsidRDefault="00093B70" w:rsidP="00093B70">
      <w:pPr>
        <w:pStyle w:val="BodyTextIndent2"/>
        <w:tabs>
          <w:tab w:val="left" w:pos="720"/>
        </w:tabs>
        <w:ind w:left="0" w:firstLine="0"/>
        <w:rPr>
          <w:sz w:val="22"/>
        </w:rPr>
      </w:pPr>
      <w:r>
        <w:rPr>
          <w:sz w:val="22"/>
        </w:rPr>
        <w:tab/>
        <w:t xml:space="preserve">When a person moves from an institutional setting into the community, there are many challenges that must be faced.  Our non-profit foundation, The Center for Independent Living, Fresno Chapter, will be the base for our proposed Transitional House for the Disabled.  With our proposed start up program budget of $280,600, it will be at the Transitional House that the disabled will be rehabilitated from an institutional living perspective to a community living perspective through a flexible range of services and opportunities available within Fresno County.  Those individuals who come to Transitional House will be able to make empowering, informed decisions that will allow them to have more control of their lives. </w:t>
      </w:r>
    </w:p>
    <w:p w14:paraId="1D335B6D" w14:textId="77777777" w:rsidR="00093B70" w:rsidRDefault="00093B70" w:rsidP="00093B70">
      <w:pPr>
        <w:pStyle w:val="BodyTextIndent2"/>
        <w:pageBreakBefore/>
        <w:ind w:left="0" w:firstLine="0"/>
        <w:rPr>
          <w:sz w:val="22"/>
        </w:rPr>
      </w:pPr>
    </w:p>
    <w:p w14:paraId="56473166" w14:textId="77777777" w:rsidR="00093B70" w:rsidRPr="005A37B9" w:rsidRDefault="00093B70" w:rsidP="005A37B9">
      <w:pPr>
        <w:pStyle w:val="Heading1"/>
      </w:pPr>
      <w:bookmarkStart w:id="1" w:name="_Toc93931603"/>
      <w:r w:rsidRPr="005A37B9">
        <w:t>Potential Funding</w:t>
      </w:r>
      <w:bookmarkEnd w:id="1"/>
    </w:p>
    <w:p w14:paraId="043EF6DE" w14:textId="77777777" w:rsidR="00093B70" w:rsidRDefault="00093B70" w:rsidP="00093B70">
      <w:pPr>
        <w:pStyle w:val="BodyTextIndent2"/>
        <w:ind w:left="0" w:firstLine="0"/>
        <w:jc w:val="center"/>
        <w:rPr>
          <w:b/>
          <w:bCs/>
          <w:sz w:val="22"/>
          <w:u w:val="single"/>
        </w:rPr>
      </w:pPr>
    </w:p>
    <w:p w14:paraId="7E9149D5" w14:textId="44B9D669" w:rsidR="00093B70" w:rsidRDefault="00E533C5" w:rsidP="00093B70">
      <w:pPr>
        <w:pStyle w:val="Heading2"/>
        <w:ind w:left="0"/>
        <w:rPr>
          <w:rFonts w:ascii="Arial" w:hAnsi="Arial" w:cs="Arial"/>
          <w:sz w:val="22"/>
        </w:rPr>
      </w:pPr>
      <w:bookmarkStart w:id="2" w:name="_Toc93931604"/>
      <w:r>
        <w:rPr>
          <w:rFonts w:ascii="Arial" w:hAnsi="Arial" w:cs="Arial"/>
          <w:sz w:val="22"/>
        </w:rPr>
        <w:t>Lydda</w:t>
      </w:r>
      <w:r w:rsidR="00093B70">
        <w:rPr>
          <w:rFonts w:ascii="Arial" w:hAnsi="Arial" w:cs="Arial"/>
          <w:sz w:val="22"/>
        </w:rPr>
        <w:t>-Rico DeLuca Foundation, Inc</w:t>
      </w:r>
      <w:bookmarkEnd w:id="2"/>
    </w:p>
    <w:p w14:paraId="26CA7082" w14:textId="77777777" w:rsidR="00093B70" w:rsidRDefault="00093B70" w:rsidP="00093B70">
      <w:pPr>
        <w:rPr>
          <w:rFonts w:ascii="Arial" w:hAnsi="Arial" w:cs="Arial"/>
        </w:rPr>
      </w:pPr>
      <w:r>
        <w:rPr>
          <w:rFonts w:ascii="Arial" w:hAnsi="Arial" w:cs="Arial"/>
        </w:rPr>
        <w:t>832 Barron Avenue</w:t>
      </w:r>
    </w:p>
    <w:p w14:paraId="3F4AF615" w14:textId="77777777" w:rsidR="00093B70" w:rsidRDefault="00093B70" w:rsidP="00093B70">
      <w:pPr>
        <w:rPr>
          <w:rFonts w:ascii="Arial" w:hAnsi="Arial" w:cs="Arial"/>
        </w:rPr>
      </w:pPr>
      <w:r>
        <w:rPr>
          <w:rFonts w:ascii="Arial" w:hAnsi="Arial" w:cs="Arial"/>
        </w:rPr>
        <w:t>Redwood City, CA  94063</w:t>
      </w:r>
    </w:p>
    <w:p w14:paraId="39CF48B7" w14:textId="1BD298E0" w:rsidR="00093B70" w:rsidRDefault="00093B70" w:rsidP="00093B70">
      <w:pPr>
        <w:rPr>
          <w:rFonts w:ascii="Arial" w:hAnsi="Arial" w:cs="Arial"/>
        </w:rPr>
      </w:pPr>
      <w:r>
        <w:rPr>
          <w:rFonts w:ascii="Arial" w:hAnsi="Arial" w:cs="Arial"/>
        </w:rPr>
        <w:t xml:space="preserve">Contact:  Mr. Robert </w:t>
      </w:r>
      <w:r w:rsidR="00E533C5">
        <w:rPr>
          <w:rFonts w:ascii="Arial" w:hAnsi="Arial" w:cs="Arial"/>
        </w:rPr>
        <w:t>Gadding</w:t>
      </w:r>
      <w:r>
        <w:rPr>
          <w:rFonts w:ascii="Arial" w:hAnsi="Arial" w:cs="Arial"/>
        </w:rPr>
        <w:t>, President</w:t>
      </w:r>
    </w:p>
    <w:p w14:paraId="60255A16" w14:textId="77777777" w:rsidR="00093B70" w:rsidRDefault="00093B70" w:rsidP="00093B70">
      <w:pPr>
        <w:rPr>
          <w:rFonts w:ascii="Arial" w:hAnsi="Arial" w:cs="Arial"/>
        </w:rPr>
      </w:pPr>
      <w:r>
        <w:rPr>
          <w:rFonts w:ascii="Arial" w:hAnsi="Arial" w:cs="Arial"/>
        </w:rPr>
        <w:t>Areas of Interest:  Physically disabled; recreation.</w:t>
      </w:r>
    </w:p>
    <w:p w14:paraId="13FDF462" w14:textId="77777777" w:rsidR="00093B70" w:rsidRDefault="00093B70" w:rsidP="00093B70">
      <w:pPr>
        <w:rPr>
          <w:rFonts w:ascii="Arial" w:hAnsi="Arial" w:cs="Arial"/>
        </w:rPr>
      </w:pPr>
      <w:r>
        <w:rPr>
          <w:rFonts w:ascii="Arial" w:hAnsi="Arial" w:cs="Arial"/>
        </w:rPr>
        <w:t>Grants awarded to organizations located in California.</w:t>
      </w:r>
    </w:p>
    <w:p w14:paraId="109506C8" w14:textId="77777777" w:rsidR="00093B70" w:rsidRDefault="00093B70" w:rsidP="00093B70">
      <w:pPr>
        <w:rPr>
          <w:rFonts w:ascii="Arial" w:hAnsi="Arial" w:cs="Arial"/>
        </w:rPr>
      </w:pPr>
    </w:p>
    <w:p w14:paraId="4031DC75" w14:textId="77777777" w:rsidR="00093B70" w:rsidRDefault="00093B70" w:rsidP="00093B70">
      <w:pPr>
        <w:pStyle w:val="Heading3"/>
        <w:rPr>
          <w:rFonts w:ascii="Arial" w:hAnsi="Arial" w:cs="Arial"/>
          <w:sz w:val="22"/>
        </w:rPr>
      </w:pPr>
      <w:bookmarkStart w:id="3" w:name="_Toc93931605"/>
      <w:r>
        <w:rPr>
          <w:rFonts w:ascii="Arial" w:hAnsi="Arial" w:cs="Arial"/>
          <w:sz w:val="22"/>
        </w:rPr>
        <w:t>Gallo Foundation</w:t>
      </w:r>
      <w:bookmarkEnd w:id="3"/>
    </w:p>
    <w:p w14:paraId="53E33803" w14:textId="77777777" w:rsidR="00093B70" w:rsidRDefault="00093B70" w:rsidP="00093B70">
      <w:pPr>
        <w:pStyle w:val="Header"/>
        <w:rPr>
          <w:rFonts w:ascii="Arial" w:hAnsi="Arial" w:cs="Arial"/>
        </w:rPr>
      </w:pPr>
      <w:r>
        <w:rPr>
          <w:rFonts w:ascii="Arial" w:hAnsi="Arial" w:cs="Arial"/>
        </w:rPr>
        <w:t xml:space="preserve">P.O. Box 1130 </w:t>
      </w:r>
    </w:p>
    <w:p w14:paraId="4EE8BE2E" w14:textId="77777777" w:rsidR="00093B70" w:rsidRDefault="00093B70" w:rsidP="00093B70">
      <w:pPr>
        <w:rPr>
          <w:rFonts w:ascii="Arial" w:hAnsi="Arial" w:cs="Arial"/>
        </w:rPr>
      </w:pPr>
      <w:r>
        <w:rPr>
          <w:rFonts w:ascii="Arial" w:hAnsi="Arial" w:cs="Arial"/>
        </w:rPr>
        <w:t>Modesto, CA  95353</w:t>
      </w:r>
    </w:p>
    <w:p w14:paraId="51D4C48D" w14:textId="77777777" w:rsidR="00093B70" w:rsidRDefault="00093B70" w:rsidP="00093B70">
      <w:pPr>
        <w:rPr>
          <w:rFonts w:ascii="Arial" w:hAnsi="Arial" w:cs="Arial"/>
        </w:rPr>
      </w:pPr>
      <w:r>
        <w:rPr>
          <w:rFonts w:ascii="Arial" w:hAnsi="Arial" w:cs="Arial"/>
        </w:rPr>
        <w:t>Contact:  Mrs. Ouida McCullough</w:t>
      </w:r>
    </w:p>
    <w:p w14:paraId="6A8526E4" w14:textId="77777777" w:rsidR="00093B70" w:rsidRDefault="00093B70" w:rsidP="00093B70">
      <w:pPr>
        <w:rPr>
          <w:rFonts w:ascii="Arial" w:hAnsi="Arial" w:cs="Arial"/>
        </w:rPr>
      </w:pPr>
      <w:r>
        <w:rPr>
          <w:rFonts w:ascii="Arial" w:hAnsi="Arial" w:cs="Arial"/>
        </w:rPr>
        <w:t>Areas of Interest:  Mentally &amp; physically disabled, Foundation for</w:t>
      </w:r>
    </w:p>
    <w:p w14:paraId="1131F896" w14:textId="77777777" w:rsidR="00093B70" w:rsidRDefault="00093B70" w:rsidP="00093B70">
      <w:pPr>
        <w:rPr>
          <w:rFonts w:ascii="Arial" w:hAnsi="Arial" w:cs="Arial"/>
        </w:rPr>
      </w:pPr>
      <w:r>
        <w:rPr>
          <w:rFonts w:ascii="Arial" w:hAnsi="Arial" w:cs="Arial"/>
        </w:rPr>
        <w:t>Exceptional Children; United Cerebral Palsy.</w:t>
      </w:r>
    </w:p>
    <w:p w14:paraId="451A3A5B" w14:textId="77777777" w:rsidR="00093B70" w:rsidRDefault="00093B70" w:rsidP="00093B70">
      <w:r>
        <w:rPr>
          <w:rFonts w:ascii="Arial" w:hAnsi="Arial" w:cs="Arial"/>
        </w:rPr>
        <w:t>Grants awarded to organizations located in California.</w:t>
      </w:r>
    </w:p>
    <w:p w14:paraId="1A3D80D0" w14:textId="77777777" w:rsidR="00093B70" w:rsidRDefault="00093B70" w:rsidP="00093B70">
      <w:pPr>
        <w:pStyle w:val="Heading4"/>
        <w:rPr>
          <w:sz w:val="22"/>
        </w:rPr>
      </w:pPr>
      <w:r>
        <w:rPr>
          <w:sz w:val="22"/>
        </w:rPr>
        <w:t>Typical grant range:  $3,000-$15,000</w:t>
      </w:r>
    </w:p>
    <w:p w14:paraId="4483778A" w14:textId="77777777" w:rsidR="00093B70" w:rsidRDefault="00093B70" w:rsidP="00093B70">
      <w:pPr>
        <w:rPr>
          <w:rFonts w:ascii="Arial" w:hAnsi="Arial" w:cs="Arial"/>
        </w:rPr>
      </w:pPr>
    </w:p>
    <w:p w14:paraId="028DCA05" w14:textId="77777777" w:rsidR="00093B70" w:rsidRDefault="00093B70" w:rsidP="00093B70">
      <w:pPr>
        <w:pStyle w:val="Heading3"/>
        <w:rPr>
          <w:rFonts w:ascii="Arial" w:hAnsi="Arial" w:cs="Arial"/>
          <w:sz w:val="22"/>
        </w:rPr>
      </w:pPr>
      <w:bookmarkStart w:id="4" w:name="_Toc93931606"/>
      <w:r>
        <w:rPr>
          <w:rFonts w:ascii="Arial" w:hAnsi="Arial" w:cs="Arial"/>
          <w:sz w:val="22"/>
        </w:rPr>
        <w:t>The Carl Gellert &amp; Celia Berta Gellert Foundation</w:t>
      </w:r>
      <w:bookmarkEnd w:id="4"/>
    </w:p>
    <w:p w14:paraId="148BCFFA" w14:textId="77777777" w:rsidR="00093B70" w:rsidRDefault="00093B70" w:rsidP="00093B70">
      <w:pPr>
        <w:pStyle w:val="Header"/>
        <w:rPr>
          <w:rFonts w:ascii="Arial" w:hAnsi="Arial" w:cs="Arial"/>
        </w:rPr>
      </w:pPr>
      <w:r>
        <w:rPr>
          <w:rFonts w:ascii="Arial" w:hAnsi="Arial" w:cs="Arial"/>
        </w:rPr>
        <w:t>1169 Market Street, Suite 808</w:t>
      </w:r>
    </w:p>
    <w:p w14:paraId="52B6591A" w14:textId="77777777" w:rsidR="00093B70" w:rsidRDefault="00093B70" w:rsidP="00093B70">
      <w:pPr>
        <w:rPr>
          <w:rFonts w:ascii="Arial" w:hAnsi="Arial" w:cs="Arial"/>
        </w:rPr>
      </w:pPr>
      <w:r>
        <w:rPr>
          <w:rFonts w:ascii="Arial" w:hAnsi="Arial" w:cs="Arial"/>
        </w:rPr>
        <w:t>San Francisco, CA  94111</w:t>
      </w:r>
    </w:p>
    <w:p w14:paraId="38851C87" w14:textId="7D24CB6A" w:rsidR="00093B70" w:rsidRDefault="00093B70" w:rsidP="00093B70">
      <w:pPr>
        <w:rPr>
          <w:rFonts w:ascii="Arial" w:hAnsi="Arial" w:cs="Arial"/>
        </w:rPr>
      </w:pPr>
      <w:r>
        <w:rPr>
          <w:rFonts w:ascii="Arial" w:hAnsi="Arial" w:cs="Arial"/>
        </w:rPr>
        <w:t xml:space="preserve">Contact:  Mr. Peter </w:t>
      </w:r>
      <w:r w:rsidR="00E533C5">
        <w:rPr>
          <w:rFonts w:ascii="Arial" w:hAnsi="Arial" w:cs="Arial"/>
        </w:rPr>
        <w:t>Bursate</w:t>
      </w:r>
      <w:r>
        <w:rPr>
          <w:rFonts w:ascii="Arial" w:hAnsi="Arial" w:cs="Arial"/>
        </w:rPr>
        <w:t>, Secretary</w:t>
      </w:r>
    </w:p>
    <w:p w14:paraId="65A437F7" w14:textId="77777777" w:rsidR="00093B70" w:rsidRDefault="00093B70" w:rsidP="00093B70">
      <w:pPr>
        <w:rPr>
          <w:rFonts w:ascii="Arial" w:hAnsi="Arial" w:cs="Arial"/>
        </w:rPr>
      </w:pPr>
      <w:r>
        <w:rPr>
          <w:rFonts w:ascii="Arial" w:hAnsi="Arial" w:cs="Arial"/>
        </w:rPr>
        <w:t xml:space="preserve">Areas of Interest:  Elderly, hospital; drug abuse programs; community development; </w:t>
      </w:r>
    </w:p>
    <w:p w14:paraId="6803DF29" w14:textId="77777777" w:rsidR="00093B70" w:rsidRDefault="00093B70" w:rsidP="00093B70">
      <w:r>
        <w:rPr>
          <w:rFonts w:ascii="Arial" w:hAnsi="Arial" w:cs="Arial"/>
        </w:rPr>
        <w:t>social services.</w:t>
      </w:r>
    </w:p>
    <w:p w14:paraId="77951F54" w14:textId="77777777" w:rsidR="00093B70" w:rsidRDefault="00093B70" w:rsidP="00093B70">
      <w:pPr>
        <w:pStyle w:val="Heading4"/>
        <w:rPr>
          <w:sz w:val="22"/>
        </w:rPr>
      </w:pPr>
      <w:r>
        <w:rPr>
          <w:sz w:val="22"/>
        </w:rPr>
        <w:t>Typical grant range:  $1,000-$10,000</w:t>
      </w:r>
    </w:p>
    <w:p w14:paraId="2EDFC7E3" w14:textId="77777777" w:rsidR="00093B70" w:rsidRDefault="00093B70" w:rsidP="00093B70">
      <w:pPr>
        <w:rPr>
          <w:rFonts w:ascii="Arial" w:hAnsi="Arial" w:cs="Arial"/>
        </w:rPr>
      </w:pPr>
    </w:p>
    <w:p w14:paraId="5A04185E" w14:textId="77777777" w:rsidR="00093B70" w:rsidRDefault="00093B70" w:rsidP="00093B70">
      <w:pPr>
        <w:pStyle w:val="Heading3"/>
        <w:rPr>
          <w:rFonts w:ascii="Arial" w:hAnsi="Arial" w:cs="Arial"/>
          <w:sz w:val="22"/>
        </w:rPr>
      </w:pPr>
      <w:bookmarkStart w:id="5" w:name="_Toc93931607"/>
      <w:r>
        <w:rPr>
          <w:rFonts w:ascii="Arial" w:hAnsi="Arial" w:cs="Arial"/>
          <w:sz w:val="22"/>
        </w:rPr>
        <w:t>Fred Gellert Family Foundation</w:t>
      </w:r>
      <w:bookmarkEnd w:id="5"/>
    </w:p>
    <w:p w14:paraId="6A27C43C" w14:textId="77777777" w:rsidR="00093B70" w:rsidRDefault="00093B70" w:rsidP="00093B70">
      <w:pPr>
        <w:pStyle w:val="Header"/>
        <w:rPr>
          <w:rFonts w:ascii="Arial" w:hAnsi="Arial" w:cs="Arial"/>
        </w:rPr>
      </w:pPr>
      <w:r>
        <w:rPr>
          <w:rFonts w:ascii="Arial" w:hAnsi="Arial" w:cs="Arial"/>
        </w:rPr>
        <w:t>One Embarcadero Center, Suite 2480</w:t>
      </w:r>
    </w:p>
    <w:p w14:paraId="12A015D4" w14:textId="77777777" w:rsidR="00093B70" w:rsidRDefault="00093B70" w:rsidP="00093B70">
      <w:pPr>
        <w:rPr>
          <w:rFonts w:ascii="Arial" w:hAnsi="Arial" w:cs="Arial"/>
        </w:rPr>
      </w:pPr>
      <w:r>
        <w:rPr>
          <w:rFonts w:ascii="Arial" w:hAnsi="Arial" w:cs="Arial"/>
        </w:rPr>
        <w:t>San Francisco, CA  94111</w:t>
      </w:r>
    </w:p>
    <w:p w14:paraId="22722C4D" w14:textId="77777777" w:rsidR="00093B70" w:rsidRDefault="00093B70" w:rsidP="00093B70">
      <w:pPr>
        <w:rPr>
          <w:rFonts w:ascii="Arial" w:hAnsi="Arial" w:cs="Arial"/>
        </w:rPr>
      </w:pPr>
      <w:r>
        <w:rPr>
          <w:rFonts w:ascii="Arial" w:hAnsi="Arial" w:cs="Arial"/>
        </w:rPr>
        <w:t>Areas of Interest:  Disabled (all areas); recreation; child welfare.</w:t>
      </w:r>
    </w:p>
    <w:p w14:paraId="111A47FD" w14:textId="77777777" w:rsidR="00093B70" w:rsidRDefault="00093B70" w:rsidP="00093B70">
      <w:r>
        <w:rPr>
          <w:rFonts w:ascii="Arial" w:hAnsi="Arial" w:cs="Arial"/>
        </w:rPr>
        <w:t>Grants awarded to organizations located in California.</w:t>
      </w:r>
    </w:p>
    <w:p w14:paraId="3848695C" w14:textId="77777777" w:rsidR="00093B70" w:rsidRDefault="00093B70" w:rsidP="00093B70">
      <w:pPr>
        <w:pStyle w:val="Heading4"/>
        <w:rPr>
          <w:sz w:val="22"/>
        </w:rPr>
      </w:pPr>
      <w:r>
        <w:rPr>
          <w:sz w:val="22"/>
        </w:rPr>
        <w:t>Typical grant range:  $2,000-$8,000</w:t>
      </w:r>
    </w:p>
    <w:p w14:paraId="4CFECDF4" w14:textId="77777777" w:rsidR="00093B70" w:rsidRDefault="00093B70" w:rsidP="00093B70">
      <w:pPr>
        <w:rPr>
          <w:rFonts w:ascii="Arial" w:hAnsi="Arial" w:cs="Arial"/>
        </w:rPr>
      </w:pPr>
    </w:p>
    <w:p w14:paraId="662FFA2E" w14:textId="00864AC4" w:rsidR="00093B70" w:rsidRDefault="00E533C5" w:rsidP="00093B70">
      <w:pPr>
        <w:pStyle w:val="Heading3"/>
        <w:rPr>
          <w:rFonts w:ascii="Arial" w:hAnsi="Arial" w:cs="Arial"/>
          <w:sz w:val="22"/>
        </w:rPr>
      </w:pPr>
      <w:bookmarkStart w:id="6" w:name="_Toc93931608"/>
      <w:r>
        <w:rPr>
          <w:rFonts w:ascii="Arial" w:hAnsi="Arial" w:cs="Arial"/>
          <w:sz w:val="22"/>
        </w:rPr>
        <w:t>Korte</w:t>
      </w:r>
      <w:r w:rsidR="00093B70">
        <w:rPr>
          <w:rFonts w:ascii="Arial" w:hAnsi="Arial" w:cs="Arial"/>
          <w:sz w:val="22"/>
        </w:rPr>
        <w:t xml:space="preserve"> Foundation</w:t>
      </w:r>
      <w:bookmarkEnd w:id="6"/>
    </w:p>
    <w:p w14:paraId="599DB02B" w14:textId="77777777" w:rsidR="00093B70" w:rsidRDefault="00093B70" w:rsidP="00093B70">
      <w:pPr>
        <w:pStyle w:val="Header"/>
        <w:rPr>
          <w:rFonts w:ascii="Arial" w:hAnsi="Arial" w:cs="Arial"/>
        </w:rPr>
      </w:pPr>
      <w:r>
        <w:rPr>
          <w:rFonts w:ascii="Arial" w:hAnsi="Arial" w:cs="Arial"/>
        </w:rPr>
        <w:t>33 New Montgomery Street, Suite 1090</w:t>
      </w:r>
    </w:p>
    <w:p w14:paraId="117C4C52" w14:textId="77777777" w:rsidR="00093B70" w:rsidRDefault="00093B70" w:rsidP="00093B70">
      <w:pPr>
        <w:pStyle w:val="Header"/>
        <w:rPr>
          <w:rFonts w:ascii="Arial" w:hAnsi="Arial" w:cs="Arial"/>
        </w:rPr>
      </w:pPr>
      <w:r>
        <w:rPr>
          <w:rFonts w:ascii="Arial" w:hAnsi="Arial" w:cs="Arial"/>
        </w:rPr>
        <w:t>San Francisco, CA  94105</w:t>
      </w:r>
    </w:p>
    <w:p w14:paraId="6888B270" w14:textId="77777777" w:rsidR="00093B70" w:rsidRDefault="00093B70" w:rsidP="00093B70">
      <w:pPr>
        <w:pStyle w:val="Header"/>
        <w:rPr>
          <w:rFonts w:ascii="Arial" w:hAnsi="Arial" w:cs="Arial"/>
        </w:rPr>
      </w:pPr>
      <w:r>
        <w:rPr>
          <w:rFonts w:ascii="Arial" w:hAnsi="Arial" w:cs="Arial"/>
        </w:rPr>
        <w:lastRenderedPageBreak/>
        <w:t>Areas of Interest:  Physically &amp; mentally disabled; visually impaired;</w:t>
      </w:r>
    </w:p>
    <w:p w14:paraId="5F326BEB" w14:textId="77777777" w:rsidR="00093B70" w:rsidRDefault="00093B70" w:rsidP="00093B70">
      <w:pPr>
        <w:pStyle w:val="Header"/>
        <w:rPr>
          <w:rFonts w:ascii="Arial" w:hAnsi="Arial" w:cs="Arial"/>
          <w:i/>
          <w:iCs/>
        </w:rPr>
      </w:pPr>
      <w:r>
        <w:rPr>
          <w:rFonts w:ascii="Arial" w:hAnsi="Arial" w:cs="Arial"/>
        </w:rPr>
        <w:t>Independent living programs.</w:t>
      </w:r>
    </w:p>
    <w:p w14:paraId="2C631287" w14:textId="77777777" w:rsidR="00093B70" w:rsidRDefault="00093B70" w:rsidP="00093B70">
      <w:pPr>
        <w:pStyle w:val="Header"/>
        <w:rPr>
          <w:rFonts w:ascii="Arial" w:hAnsi="Arial" w:cs="Arial"/>
        </w:rPr>
      </w:pPr>
      <w:r>
        <w:rPr>
          <w:rFonts w:ascii="Arial" w:hAnsi="Arial" w:cs="Arial"/>
          <w:i/>
          <w:iCs/>
        </w:rPr>
        <w:t>Typical grant range:  $1,000-$50,000</w:t>
      </w:r>
    </w:p>
    <w:p w14:paraId="6FCA9E0E" w14:textId="77777777" w:rsidR="00093B70" w:rsidRDefault="00093B70" w:rsidP="00093B70">
      <w:pPr>
        <w:pStyle w:val="Header"/>
        <w:rPr>
          <w:rFonts w:ascii="Arial" w:hAnsi="Arial" w:cs="Arial"/>
        </w:rPr>
      </w:pPr>
    </w:p>
    <w:p w14:paraId="4B1E7732" w14:textId="77777777" w:rsidR="00093B70" w:rsidRDefault="00093B70" w:rsidP="00093B70">
      <w:pPr>
        <w:pStyle w:val="Header"/>
        <w:rPr>
          <w:rFonts w:ascii="Arial" w:hAnsi="Arial" w:cs="Arial"/>
        </w:rPr>
      </w:pPr>
      <w:r>
        <w:rPr>
          <w:rFonts w:ascii="Arial" w:hAnsi="Arial" w:cs="Arial"/>
          <w:u w:val="single"/>
        </w:rPr>
        <w:t>Margoes Foundation</w:t>
      </w:r>
    </w:p>
    <w:p w14:paraId="6ACF9998" w14:textId="77777777" w:rsidR="00093B70" w:rsidRDefault="00093B70" w:rsidP="00093B70">
      <w:pPr>
        <w:pStyle w:val="Header"/>
        <w:rPr>
          <w:rFonts w:ascii="Arial" w:hAnsi="Arial" w:cs="Arial"/>
        </w:rPr>
      </w:pPr>
      <w:r>
        <w:rPr>
          <w:rFonts w:ascii="Arial" w:hAnsi="Arial" w:cs="Arial"/>
        </w:rPr>
        <w:t>57 Post Street, Suite 510</w:t>
      </w:r>
    </w:p>
    <w:p w14:paraId="394453A8" w14:textId="77777777" w:rsidR="00093B70" w:rsidRDefault="00093B70" w:rsidP="00093B70">
      <w:pPr>
        <w:rPr>
          <w:rFonts w:ascii="Arial" w:hAnsi="Arial" w:cs="Arial"/>
        </w:rPr>
      </w:pPr>
      <w:r>
        <w:rPr>
          <w:rFonts w:ascii="Arial" w:hAnsi="Arial" w:cs="Arial"/>
        </w:rPr>
        <w:t>San Francisco, CA  94104</w:t>
      </w:r>
    </w:p>
    <w:p w14:paraId="0D4A1C31" w14:textId="77777777" w:rsidR="00093B70" w:rsidRDefault="00093B70" w:rsidP="00093B70">
      <w:pPr>
        <w:rPr>
          <w:rFonts w:ascii="Arial" w:hAnsi="Arial" w:cs="Arial"/>
        </w:rPr>
      </w:pPr>
      <w:r>
        <w:rPr>
          <w:rFonts w:ascii="Arial" w:hAnsi="Arial" w:cs="Arial"/>
        </w:rPr>
        <w:t xml:space="preserve">Areas of Interest:  Mental health; mentally disabled; rehabilitation; </w:t>
      </w:r>
    </w:p>
    <w:p w14:paraId="6F283434" w14:textId="77777777" w:rsidR="00093B70" w:rsidRDefault="00093B70" w:rsidP="00093B70">
      <w:r>
        <w:rPr>
          <w:rFonts w:ascii="Arial" w:hAnsi="Arial" w:cs="Arial"/>
        </w:rPr>
        <w:t>Center for Independent Living.</w:t>
      </w:r>
    </w:p>
    <w:p w14:paraId="746795C4" w14:textId="77777777" w:rsidR="00093B70" w:rsidRDefault="00093B70" w:rsidP="00093B70">
      <w:pPr>
        <w:pStyle w:val="Heading4"/>
        <w:rPr>
          <w:sz w:val="22"/>
        </w:rPr>
      </w:pPr>
      <w:r>
        <w:rPr>
          <w:sz w:val="22"/>
        </w:rPr>
        <w:t>Typical grant range:  $1,000-$14,000</w:t>
      </w:r>
    </w:p>
    <w:p w14:paraId="44E9692D" w14:textId="77777777" w:rsidR="00093B70" w:rsidRDefault="00093B70" w:rsidP="00093B70">
      <w:pPr>
        <w:rPr>
          <w:rFonts w:ascii="Arial" w:hAnsi="Arial" w:cs="Arial"/>
        </w:rPr>
      </w:pPr>
    </w:p>
    <w:p w14:paraId="4974CF9E" w14:textId="77777777" w:rsidR="00093B70" w:rsidRDefault="00093B70" w:rsidP="00093B70">
      <w:pPr>
        <w:pStyle w:val="Heading3"/>
        <w:rPr>
          <w:rFonts w:ascii="Arial" w:hAnsi="Arial" w:cs="Arial"/>
          <w:sz w:val="22"/>
        </w:rPr>
      </w:pPr>
    </w:p>
    <w:p w14:paraId="214DCC4C" w14:textId="77777777" w:rsidR="00093B70" w:rsidRDefault="00093B70" w:rsidP="00093B70">
      <w:pPr>
        <w:pStyle w:val="Heading3"/>
        <w:rPr>
          <w:rFonts w:ascii="Arial" w:hAnsi="Arial" w:cs="Arial"/>
          <w:sz w:val="22"/>
        </w:rPr>
      </w:pPr>
    </w:p>
    <w:p w14:paraId="40A348AA" w14:textId="77777777" w:rsidR="00093B70" w:rsidRDefault="00093B70" w:rsidP="00093B70">
      <w:pPr>
        <w:pStyle w:val="Heading3"/>
        <w:rPr>
          <w:rFonts w:ascii="Arial" w:hAnsi="Arial" w:cs="Arial"/>
          <w:sz w:val="22"/>
        </w:rPr>
      </w:pPr>
      <w:bookmarkStart w:id="7" w:name="_Toc93931609"/>
      <w:r>
        <w:rPr>
          <w:rFonts w:ascii="Arial" w:hAnsi="Arial" w:cs="Arial"/>
          <w:sz w:val="22"/>
        </w:rPr>
        <w:t>Mericos Foundation</w:t>
      </w:r>
      <w:bookmarkEnd w:id="7"/>
    </w:p>
    <w:p w14:paraId="53277F6B" w14:textId="77777777" w:rsidR="00093B70" w:rsidRDefault="00093B70" w:rsidP="00093B70">
      <w:pPr>
        <w:pStyle w:val="Header"/>
        <w:rPr>
          <w:rFonts w:ascii="Arial" w:hAnsi="Arial" w:cs="Arial"/>
        </w:rPr>
      </w:pPr>
      <w:r>
        <w:rPr>
          <w:rFonts w:ascii="Arial" w:hAnsi="Arial" w:cs="Arial"/>
        </w:rPr>
        <w:t>1260 Huntington Drive, Suite 204</w:t>
      </w:r>
    </w:p>
    <w:p w14:paraId="2D5007A9" w14:textId="77777777" w:rsidR="00093B70" w:rsidRDefault="00093B70" w:rsidP="00093B70">
      <w:pPr>
        <w:rPr>
          <w:rFonts w:ascii="Arial" w:hAnsi="Arial" w:cs="Arial"/>
        </w:rPr>
      </w:pPr>
      <w:r>
        <w:rPr>
          <w:rFonts w:ascii="Arial" w:hAnsi="Arial" w:cs="Arial"/>
        </w:rPr>
        <w:t>South Pasadena, CA  91030</w:t>
      </w:r>
    </w:p>
    <w:p w14:paraId="7242A56C" w14:textId="77777777" w:rsidR="00093B70" w:rsidRDefault="00093B70" w:rsidP="00093B70">
      <w:pPr>
        <w:rPr>
          <w:rFonts w:ascii="Arial" w:hAnsi="Arial" w:cs="Arial"/>
        </w:rPr>
      </w:pPr>
      <w:r>
        <w:rPr>
          <w:rFonts w:ascii="Arial" w:hAnsi="Arial" w:cs="Arial"/>
        </w:rPr>
        <w:t>Areas of Interest:  Physically disabled; visually impaired; recreation.</w:t>
      </w:r>
    </w:p>
    <w:p w14:paraId="01D127EF" w14:textId="77777777" w:rsidR="00093B70" w:rsidRDefault="00093B70" w:rsidP="00093B70">
      <w:pPr>
        <w:rPr>
          <w:rFonts w:ascii="Arial" w:hAnsi="Arial" w:cs="Arial"/>
        </w:rPr>
      </w:pPr>
      <w:r>
        <w:rPr>
          <w:rFonts w:ascii="Arial" w:hAnsi="Arial" w:cs="Arial"/>
        </w:rPr>
        <w:t>Grants awarded to organizations located in California with an</w:t>
      </w:r>
    </w:p>
    <w:p w14:paraId="4FF5AD80" w14:textId="77777777" w:rsidR="00093B70" w:rsidRDefault="00093B70" w:rsidP="00093B70">
      <w:r>
        <w:rPr>
          <w:rFonts w:ascii="Arial" w:hAnsi="Arial" w:cs="Arial"/>
        </w:rPr>
        <w:t>emphasis in Santa Barbara.</w:t>
      </w:r>
    </w:p>
    <w:p w14:paraId="1F0DF1C1" w14:textId="77777777" w:rsidR="00093B70" w:rsidRDefault="00093B70" w:rsidP="00093B70">
      <w:pPr>
        <w:pStyle w:val="Heading4"/>
        <w:rPr>
          <w:sz w:val="22"/>
          <w:u w:val="single"/>
        </w:rPr>
      </w:pPr>
      <w:r>
        <w:rPr>
          <w:sz w:val="22"/>
        </w:rPr>
        <w:t>Typical grant range:  $5,000-$100,000</w:t>
      </w:r>
    </w:p>
    <w:p w14:paraId="750032F4" w14:textId="77777777" w:rsidR="00093B70" w:rsidRDefault="00093B70" w:rsidP="00093B70">
      <w:pPr>
        <w:rPr>
          <w:rFonts w:ascii="Arial" w:hAnsi="Arial" w:cs="Arial"/>
          <w:u w:val="single"/>
        </w:rPr>
      </w:pPr>
    </w:p>
    <w:p w14:paraId="23AFC389" w14:textId="77777777" w:rsidR="00093B70" w:rsidRDefault="00093B70" w:rsidP="00093B70">
      <w:pPr>
        <w:rPr>
          <w:rFonts w:ascii="Arial" w:hAnsi="Arial" w:cs="Arial"/>
        </w:rPr>
      </w:pPr>
      <w:r>
        <w:rPr>
          <w:rFonts w:ascii="Arial" w:hAnsi="Arial" w:cs="Arial"/>
          <w:u w:val="single"/>
        </w:rPr>
        <w:t>David &amp; Lucile Packard Foundation</w:t>
      </w:r>
    </w:p>
    <w:p w14:paraId="28ED3337" w14:textId="77777777" w:rsidR="00093B70" w:rsidRDefault="00093B70" w:rsidP="00093B70">
      <w:pPr>
        <w:pStyle w:val="Header"/>
        <w:rPr>
          <w:rFonts w:ascii="Arial" w:hAnsi="Arial" w:cs="Arial"/>
        </w:rPr>
      </w:pPr>
      <w:r>
        <w:rPr>
          <w:rFonts w:ascii="Arial" w:hAnsi="Arial" w:cs="Arial"/>
        </w:rPr>
        <w:t>300 Second Street, Suite 200</w:t>
      </w:r>
    </w:p>
    <w:p w14:paraId="2ED293A8" w14:textId="77777777" w:rsidR="00093B70" w:rsidRDefault="00093B70" w:rsidP="00093B70">
      <w:pPr>
        <w:rPr>
          <w:rFonts w:ascii="Arial" w:hAnsi="Arial" w:cs="Arial"/>
        </w:rPr>
      </w:pPr>
      <w:r>
        <w:rPr>
          <w:rFonts w:ascii="Arial" w:hAnsi="Arial" w:cs="Arial"/>
        </w:rPr>
        <w:t>Los Altos, CA  94022</w:t>
      </w:r>
    </w:p>
    <w:p w14:paraId="5F77633B" w14:textId="77777777" w:rsidR="00093B70" w:rsidRDefault="00093B70" w:rsidP="00093B70">
      <w:pPr>
        <w:rPr>
          <w:rFonts w:ascii="Arial" w:hAnsi="Arial" w:cs="Arial"/>
        </w:rPr>
      </w:pPr>
      <w:r>
        <w:rPr>
          <w:rFonts w:ascii="Arial" w:hAnsi="Arial" w:cs="Arial"/>
        </w:rPr>
        <w:t>Areas of Interest:  Mentally &amp; physically disabled; emotionally disturbed;</w:t>
      </w:r>
    </w:p>
    <w:p w14:paraId="0226A80D" w14:textId="77777777" w:rsidR="00093B70" w:rsidRDefault="00093B70" w:rsidP="00093B70">
      <w:pPr>
        <w:rPr>
          <w:rFonts w:ascii="Arial" w:hAnsi="Arial" w:cs="Arial"/>
          <w:i/>
          <w:iCs/>
        </w:rPr>
      </w:pPr>
      <w:r>
        <w:rPr>
          <w:rFonts w:ascii="Arial" w:hAnsi="Arial" w:cs="Arial"/>
        </w:rPr>
        <w:t>Employment programs, youth.</w:t>
      </w:r>
    </w:p>
    <w:p w14:paraId="2009B77E" w14:textId="77777777" w:rsidR="00093B70" w:rsidRDefault="00093B70" w:rsidP="00093B70">
      <w:pPr>
        <w:rPr>
          <w:rFonts w:ascii="Arial" w:hAnsi="Arial" w:cs="Arial"/>
        </w:rPr>
      </w:pPr>
      <w:r>
        <w:rPr>
          <w:rFonts w:ascii="Arial" w:hAnsi="Arial" w:cs="Arial"/>
          <w:i/>
          <w:iCs/>
        </w:rPr>
        <w:t>Typical grant range:  $5,000-$100,000</w:t>
      </w:r>
    </w:p>
    <w:p w14:paraId="2FD11C2B" w14:textId="77777777" w:rsidR="00093B70" w:rsidRDefault="00093B70" w:rsidP="00093B70">
      <w:pPr>
        <w:rPr>
          <w:rFonts w:ascii="Arial" w:hAnsi="Arial" w:cs="Arial"/>
        </w:rPr>
      </w:pPr>
    </w:p>
    <w:p w14:paraId="04325B5E" w14:textId="77777777" w:rsidR="00093B70" w:rsidRDefault="00093B70" w:rsidP="00093B70">
      <w:pPr>
        <w:pStyle w:val="Heading3"/>
        <w:rPr>
          <w:rFonts w:ascii="Arial" w:hAnsi="Arial" w:cs="Arial"/>
          <w:sz w:val="22"/>
        </w:rPr>
      </w:pPr>
      <w:bookmarkStart w:id="8" w:name="_Toc93931610"/>
      <w:r>
        <w:rPr>
          <w:rFonts w:ascii="Arial" w:hAnsi="Arial" w:cs="Arial"/>
          <w:sz w:val="22"/>
        </w:rPr>
        <w:t>Dr. Scholl Foundation</w:t>
      </w:r>
      <w:bookmarkEnd w:id="8"/>
    </w:p>
    <w:p w14:paraId="1AE7CC0A" w14:textId="77777777" w:rsidR="00093B70" w:rsidRDefault="00093B70" w:rsidP="00093B70">
      <w:pPr>
        <w:pStyle w:val="Header"/>
        <w:rPr>
          <w:rFonts w:ascii="Arial" w:hAnsi="Arial" w:cs="Arial"/>
        </w:rPr>
      </w:pPr>
      <w:r>
        <w:rPr>
          <w:rFonts w:ascii="Arial" w:hAnsi="Arial" w:cs="Arial"/>
        </w:rPr>
        <w:t>11 S. LaSalle Street, Suite 2100</w:t>
      </w:r>
    </w:p>
    <w:p w14:paraId="498B5986" w14:textId="77777777" w:rsidR="00093B70" w:rsidRDefault="00093B70" w:rsidP="00093B70">
      <w:pPr>
        <w:rPr>
          <w:rFonts w:ascii="Arial" w:hAnsi="Arial" w:cs="Arial"/>
        </w:rPr>
      </w:pPr>
      <w:r>
        <w:rPr>
          <w:rFonts w:ascii="Arial" w:hAnsi="Arial" w:cs="Arial"/>
        </w:rPr>
        <w:t>Chicago, IL  60603-1302</w:t>
      </w:r>
    </w:p>
    <w:p w14:paraId="01F644DF" w14:textId="77777777" w:rsidR="00093B70" w:rsidRDefault="00093B70" w:rsidP="00093B70">
      <w:pPr>
        <w:rPr>
          <w:rFonts w:ascii="Arial" w:hAnsi="Arial" w:cs="Arial"/>
        </w:rPr>
      </w:pPr>
      <w:r>
        <w:rPr>
          <w:rFonts w:ascii="Arial" w:hAnsi="Arial" w:cs="Arial"/>
        </w:rPr>
        <w:t>Contact:  Ms. Pamela Scholl, President</w:t>
      </w:r>
    </w:p>
    <w:p w14:paraId="5FBCD4A9" w14:textId="77777777" w:rsidR="00093B70" w:rsidRDefault="00093B70" w:rsidP="00093B70">
      <w:pPr>
        <w:rPr>
          <w:rFonts w:ascii="Arial" w:hAnsi="Arial" w:cs="Arial"/>
        </w:rPr>
      </w:pPr>
      <w:r>
        <w:rPr>
          <w:rFonts w:ascii="Arial" w:hAnsi="Arial" w:cs="Arial"/>
        </w:rPr>
        <w:t xml:space="preserve">Areas of Interest:  Housing/shelter; human services; children &amp; youth, child </w:t>
      </w:r>
    </w:p>
    <w:p w14:paraId="6A373355" w14:textId="77777777" w:rsidR="00093B70" w:rsidRDefault="00093B70" w:rsidP="00093B70">
      <w:r>
        <w:rPr>
          <w:rFonts w:ascii="Arial" w:hAnsi="Arial" w:cs="Arial"/>
        </w:rPr>
        <w:t>development; family services; minorities; disabled; economically disadvantaged.</w:t>
      </w:r>
    </w:p>
    <w:p w14:paraId="62B92FD9" w14:textId="77777777" w:rsidR="00093B70" w:rsidRDefault="00093B70" w:rsidP="00093B70">
      <w:pPr>
        <w:pStyle w:val="Heading4"/>
        <w:rPr>
          <w:sz w:val="22"/>
        </w:rPr>
      </w:pPr>
      <w:r>
        <w:rPr>
          <w:sz w:val="22"/>
        </w:rPr>
        <w:t>Typical grant range:  $45,000-$500,000</w:t>
      </w:r>
    </w:p>
    <w:p w14:paraId="756D8E37" w14:textId="77777777" w:rsidR="00093B70" w:rsidRDefault="00093B70" w:rsidP="00093B70">
      <w:pPr>
        <w:rPr>
          <w:rFonts w:ascii="Arial" w:hAnsi="Arial" w:cs="Arial"/>
        </w:rPr>
      </w:pPr>
    </w:p>
    <w:p w14:paraId="06F5D3E3" w14:textId="77777777" w:rsidR="00093B70" w:rsidRDefault="00093B70" w:rsidP="00093B70">
      <w:pPr>
        <w:pStyle w:val="Heading3"/>
        <w:rPr>
          <w:rFonts w:ascii="Arial" w:hAnsi="Arial" w:cs="Arial"/>
          <w:sz w:val="22"/>
        </w:rPr>
      </w:pPr>
      <w:bookmarkStart w:id="9" w:name="_Toc93931611"/>
      <w:r>
        <w:rPr>
          <w:rFonts w:ascii="Arial" w:hAnsi="Arial" w:cs="Arial"/>
          <w:sz w:val="22"/>
        </w:rPr>
        <w:t>Y. &amp; H. Soda Foundation</w:t>
      </w:r>
      <w:bookmarkEnd w:id="9"/>
    </w:p>
    <w:p w14:paraId="1FCE6157" w14:textId="77777777" w:rsidR="00093B70" w:rsidRDefault="00093B70" w:rsidP="00093B70">
      <w:pPr>
        <w:pStyle w:val="Header"/>
        <w:rPr>
          <w:rFonts w:ascii="Arial" w:hAnsi="Arial" w:cs="Arial"/>
        </w:rPr>
      </w:pPr>
      <w:r>
        <w:rPr>
          <w:rFonts w:ascii="Arial" w:hAnsi="Arial" w:cs="Arial"/>
        </w:rPr>
        <w:t>Two Theatre Square, Suite 211</w:t>
      </w:r>
    </w:p>
    <w:p w14:paraId="4B791115" w14:textId="77777777" w:rsidR="00093B70" w:rsidRDefault="00093B70" w:rsidP="00093B70">
      <w:pPr>
        <w:rPr>
          <w:rFonts w:ascii="Arial" w:hAnsi="Arial" w:cs="Arial"/>
        </w:rPr>
      </w:pPr>
      <w:r>
        <w:rPr>
          <w:rFonts w:ascii="Arial" w:hAnsi="Arial" w:cs="Arial"/>
        </w:rPr>
        <w:t>Orinda, CA  94563-3346</w:t>
      </w:r>
    </w:p>
    <w:p w14:paraId="7E914198" w14:textId="77777777" w:rsidR="00093B70" w:rsidRDefault="00093B70" w:rsidP="00093B70">
      <w:pPr>
        <w:rPr>
          <w:rFonts w:ascii="Arial" w:hAnsi="Arial" w:cs="Arial"/>
        </w:rPr>
      </w:pPr>
      <w:r>
        <w:rPr>
          <w:rFonts w:ascii="Arial" w:hAnsi="Arial" w:cs="Arial"/>
        </w:rPr>
        <w:t>Contact:  Ms. Judith Murphy, CEO &amp; President</w:t>
      </w:r>
    </w:p>
    <w:p w14:paraId="258E64CC" w14:textId="77777777" w:rsidR="00093B70" w:rsidRDefault="00093B70" w:rsidP="00093B70">
      <w:pPr>
        <w:rPr>
          <w:rFonts w:ascii="Arial" w:hAnsi="Arial" w:cs="Arial"/>
          <w:i/>
          <w:iCs/>
        </w:rPr>
      </w:pPr>
      <w:r>
        <w:rPr>
          <w:rFonts w:ascii="Arial" w:hAnsi="Arial" w:cs="Arial"/>
        </w:rPr>
        <w:lastRenderedPageBreak/>
        <w:t>Areas of Interest:  Social services; youth development services; aging centers; women centers and services; healthcare; homeless human services; food services.</w:t>
      </w:r>
    </w:p>
    <w:p w14:paraId="62BDB442" w14:textId="77777777" w:rsidR="00093B70" w:rsidRDefault="00093B70" w:rsidP="00093B70">
      <w:pPr>
        <w:pStyle w:val="Heading3"/>
        <w:rPr>
          <w:rFonts w:ascii="Arial" w:hAnsi="Arial" w:cs="Arial"/>
          <w:i/>
          <w:iCs/>
          <w:sz w:val="22"/>
          <w:u w:val="none"/>
        </w:rPr>
      </w:pPr>
      <w:bookmarkStart w:id="10" w:name="_Toc93931612"/>
      <w:r>
        <w:rPr>
          <w:rFonts w:ascii="Arial" w:hAnsi="Arial" w:cs="Arial"/>
          <w:i/>
          <w:iCs/>
          <w:sz w:val="22"/>
          <w:u w:val="none"/>
        </w:rPr>
        <w:t>Typical grant range:  $10,000-$560,000</w:t>
      </w:r>
      <w:bookmarkEnd w:id="10"/>
    </w:p>
    <w:p w14:paraId="22B93320" w14:textId="77777777" w:rsidR="00093B70" w:rsidRDefault="00093B70" w:rsidP="00093B70">
      <w:pPr>
        <w:pStyle w:val="Heading3"/>
        <w:rPr>
          <w:rFonts w:ascii="Arial" w:hAnsi="Arial" w:cs="Arial"/>
          <w:i/>
          <w:iCs/>
          <w:sz w:val="22"/>
          <w:u w:val="none"/>
        </w:rPr>
      </w:pPr>
    </w:p>
    <w:p w14:paraId="35EB22B9" w14:textId="77777777" w:rsidR="00093B70" w:rsidRDefault="00093B70" w:rsidP="00093B70">
      <w:pPr>
        <w:pStyle w:val="Heading3"/>
        <w:rPr>
          <w:rFonts w:ascii="Arial" w:hAnsi="Arial" w:cs="Arial"/>
          <w:sz w:val="22"/>
        </w:rPr>
      </w:pPr>
      <w:bookmarkStart w:id="11" w:name="_Toc93931613"/>
      <w:r>
        <w:rPr>
          <w:rFonts w:ascii="Arial" w:hAnsi="Arial" w:cs="Arial"/>
          <w:sz w:val="22"/>
        </w:rPr>
        <w:t>Sidney Stern Memorial Trust</w:t>
      </w:r>
      <w:bookmarkEnd w:id="11"/>
    </w:p>
    <w:p w14:paraId="189FF3B8" w14:textId="77777777" w:rsidR="00093B70" w:rsidRDefault="00093B70" w:rsidP="00093B70">
      <w:pPr>
        <w:pStyle w:val="Header"/>
        <w:rPr>
          <w:rFonts w:ascii="Arial" w:hAnsi="Arial" w:cs="Arial"/>
        </w:rPr>
      </w:pPr>
      <w:r>
        <w:rPr>
          <w:rFonts w:ascii="Arial" w:hAnsi="Arial" w:cs="Arial"/>
        </w:rPr>
        <w:t>P.O. Box 893</w:t>
      </w:r>
    </w:p>
    <w:p w14:paraId="4B558B85" w14:textId="77777777" w:rsidR="00093B70" w:rsidRDefault="00093B70" w:rsidP="00093B70">
      <w:r>
        <w:rPr>
          <w:rFonts w:ascii="Arial" w:hAnsi="Arial" w:cs="Arial"/>
        </w:rPr>
        <w:t>Pacific Palisades, CA  90272</w:t>
      </w:r>
    </w:p>
    <w:p w14:paraId="2BD65791" w14:textId="77777777" w:rsidR="00093B70" w:rsidRDefault="00093B70" w:rsidP="00093B70">
      <w:pPr>
        <w:pStyle w:val="BodyText2"/>
        <w:spacing w:line="240" w:lineRule="auto"/>
      </w:pPr>
      <w:r>
        <w:t>Areas of Interest:  Physically &amp; mentally disabled; youth.</w:t>
      </w:r>
    </w:p>
    <w:p w14:paraId="58EA1EE1" w14:textId="77777777" w:rsidR="00093B70" w:rsidRDefault="00093B70" w:rsidP="00093B70">
      <w:r>
        <w:rPr>
          <w:rFonts w:ascii="Arial" w:hAnsi="Arial" w:cs="Arial"/>
        </w:rPr>
        <w:t>Grants awarded to organizations located in California.</w:t>
      </w:r>
    </w:p>
    <w:p w14:paraId="28AF8956" w14:textId="77777777" w:rsidR="00093B70" w:rsidRDefault="00093B70" w:rsidP="00093B70">
      <w:pPr>
        <w:pStyle w:val="Heading4"/>
        <w:rPr>
          <w:sz w:val="22"/>
        </w:rPr>
      </w:pPr>
      <w:r>
        <w:rPr>
          <w:sz w:val="22"/>
        </w:rPr>
        <w:t>Typical grant range:  $1,000-$8,000</w:t>
      </w:r>
    </w:p>
    <w:p w14:paraId="71347BC9" w14:textId="77777777" w:rsidR="00093B70" w:rsidRDefault="00093B70" w:rsidP="00093B70">
      <w:pPr>
        <w:pStyle w:val="Header"/>
        <w:rPr>
          <w:rFonts w:ascii="Arial" w:hAnsi="Arial" w:cs="Arial"/>
        </w:rPr>
      </w:pPr>
    </w:p>
    <w:p w14:paraId="057DBC2B" w14:textId="77777777" w:rsidR="00093B70" w:rsidRDefault="00093B70" w:rsidP="00093B70">
      <w:pPr>
        <w:pStyle w:val="Heading3"/>
        <w:rPr>
          <w:rFonts w:ascii="Arial" w:hAnsi="Arial" w:cs="Arial"/>
          <w:sz w:val="22"/>
        </w:rPr>
      </w:pPr>
      <w:bookmarkStart w:id="12" w:name="_Toc93931614"/>
      <w:r>
        <w:rPr>
          <w:rFonts w:ascii="Arial" w:hAnsi="Arial" w:cs="Arial"/>
          <w:sz w:val="22"/>
        </w:rPr>
        <w:t>Teledyne Charitable Trust Foundation</w:t>
      </w:r>
      <w:bookmarkEnd w:id="12"/>
    </w:p>
    <w:p w14:paraId="43A871B2" w14:textId="77777777" w:rsidR="00093B70" w:rsidRDefault="00093B70" w:rsidP="00093B70">
      <w:pPr>
        <w:pStyle w:val="Header"/>
        <w:rPr>
          <w:rFonts w:ascii="Arial" w:hAnsi="Arial" w:cs="Arial"/>
        </w:rPr>
      </w:pPr>
      <w:r>
        <w:rPr>
          <w:rFonts w:ascii="Arial" w:hAnsi="Arial" w:cs="Arial"/>
        </w:rPr>
        <w:t>1901 Avenue of the Stars, Suite 1800</w:t>
      </w:r>
    </w:p>
    <w:p w14:paraId="301E9CB8" w14:textId="77777777" w:rsidR="00093B70" w:rsidRDefault="00093B70" w:rsidP="00093B70">
      <w:pPr>
        <w:rPr>
          <w:rFonts w:ascii="Arial" w:hAnsi="Arial" w:cs="Arial"/>
        </w:rPr>
      </w:pPr>
      <w:r>
        <w:rPr>
          <w:rFonts w:ascii="Arial" w:hAnsi="Arial" w:cs="Arial"/>
        </w:rPr>
        <w:t>Los Angeles, CA  90067</w:t>
      </w:r>
    </w:p>
    <w:p w14:paraId="216F1DA1" w14:textId="77777777" w:rsidR="00093B70" w:rsidRDefault="00093B70" w:rsidP="00093B70">
      <w:r>
        <w:rPr>
          <w:rFonts w:ascii="Arial" w:hAnsi="Arial" w:cs="Arial"/>
        </w:rPr>
        <w:t>Areas of Interest:  Physically disabled; visually impaired; Goodwill Industries.</w:t>
      </w:r>
    </w:p>
    <w:p w14:paraId="3ED07AB6" w14:textId="77777777" w:rsidR="00093B70" w:rsidRDefault="00093B70" w:rsidP="00093B70">
      <w:pPr>
        <w:pStyle w:val="Heading4"/>
        <w:rPr>
          <w:sz w:val="22"/>
        </w:rPr>
      </w:pPr>
      <w:r>
        <w:rPr>
          <w:sz w:val="22"/>
        </w:rPr>
        <w:t>Typical grant range:  $3,000-$15,000</w:t>
      </w:r>
    </w:p>
    <w:p w14:paraId="5F006E0F" w14:textId="77777777" w:rsidR="00093B70" w:rsidRDefault="00093B70" w:rsidP="00093B70">
      <w:pPr>
        <w:rPr>
          <w:rFonts w:ascii="Arial" w:hAnsi="Arial" w:cs="Arial"/>
        </w:rPr>
      </w:pPr>
    </w:p>
    <w:p w14:paraId="2E8B1C67" w14:textId="77777777" w:rsidR="00093B70" w:rsidRDefault="00093B70" w:rsidP="00093B70">
      <w:pPr>
        <w:pStyle w:val="Heading"/>
        <w:pageBreakBefore/>
        <w:rPr>
          <w:rFonts w:ascii="Arial" w:hAnsi="Arial" w:cs="Arial"/>
          <w:sz w:val="22"/>
        </w:rPr>
      </w:pPr>
    </w:p>
    <w:p w14:paraId="29CD64ED" w14:textId="77777777" w:rsidR="00093B70" w:rsidRDefault="00093B70" w:rsidP="00093B70">
      <w:pPr>
        <w:pStyle w:val="Heading"/>
        <w:rPr>
          <w:rFonts w:ascii="Arial" w:hAnsi="Arial" w:cs="Arial"/>
          <w:b w:val="0"/>
          <w:bCs w:val="0"/>
          <w:sz w:val="22"/>
        </w:rPr>
      </w:pPr>
    </w:p>
    <w:p w14:paraId="47A592D7" w14:textId="77777777" w:rsidR="00093B70" w:rsidRDefault="00093B70" w:rsidP="005A37B9">
      <w:pPr>
        <w:pStyle w:val="Heading1"/>
        <w:rPr>
          <w:bCs/>
        </w:rPr>
      </w:pPr>
      <w:bookmarkStart w:id="13" w:name="_Toc93931615"/>
      <w:r>
        <w:t>Needs/Problem Statement</w:t>
      </w:r>
      <w:bookmarkEnd w:id="13"/>
    </w:p>
    <w:p w14:paraId="35FF2B88" w14:textId="77777777" w:rsidR="00093B70" w:rsidRDefault="00093B70" w:rsidP="00093B70">
      <w:pPr>
        <w:jc w:val="center"/>
        <w:rPr>
          <w:rFonts w:ascii="Arial" w:hAnsi="Arial" w:cs="Arial"/>
          <w:b/>
          <w:bCs/>
          <w:u w:val="single"/>
        </w:rPr>
      </w:pPr>
    </w:p>
    <w:p w14:paraId="1935C9B0" w14:textId="77777777" w:rsidR="00093B70" w:rsidRDefault="00093B70" w:rsidP="00093B70">
      <w:pPr>
        <w:rPr>
          <w:rFonts w:ascii="Arial" w:hAnsi="Arial" w:cs="Arial"/>
        </w:rPr>
      </w:pPr>
      <w:r>
        <w:rPr>
          <w:rFonts w:ascii="Arial" w:hAnsi="Arial" w:cs="Arial"/>
        </w:rPr>
        <w:tab/>
      </w:r>
    </w:p>
    <w:p w14:paraId="3F873124" w14:textId="77777777" w:rsidR="00093B70" w:rsidRDefault="00093B70" w:rsidP="00093B70">
      <w:pPr>
        <w:spacing w:line="480" w:lineRule="auto"/>
        <w:rPr>
          <w:rFonts w:ascii="Arial" w:hAnsi="Arial" w:cs="Arial"/>
        </w:rPr>
      </w:pPr>
      <w:r>
        <w:rPr>
          <w:rFonts w:ascii="Arial" w:hAnsi="Arial" w:cs="Arial"/>
        </w:rPr>
        <w:tab/>
        <w:t xml:space="preserve">There’s no place like home, and we mean real homes, not nursing homes.  We are fighting so people with disabilities can live in the community with real support instead of being locked away in nursing homes and other institutions.  The determination that a disabled applicant can safely return to his or her home is a decision that should be made in conjunction with the applicant’s physician or other responsible health care practitioner, and if possible, the applicant’s responsible family members. </w:t>
      </w:r>
    </w:p>
    <w:p w14:paraId="40750181" w14:textId="7C2ACA77" w:rsidR="00093B70" w:rsidRDefault="00093B70" w:rsidP="00093B70">
      <w:pPr>
        <w:spacing w:line="480" w:lineRule="auto"/>
        <w:rPr>
          <w:rFonts w:ascii="Arial" w:hAnsi="Arial" w:cs="Arial"/>
        </w:rPr>
      </w:pPr>
      <w:r>
        <w:rPr>
          <w:rFonts w:ascii="Arial" w:hAnsi="Arial" w:cs="Arial"/>
        </w:rPr>
        <w:tab/>
        <w:t xml:space="preserve">For decades, people with disabilities, both old and young, have wanted alternatives to nursing homes and other institutions when they have needed long-term care services.  Our long-term care system has a heavy institutional bias.  Every state that receives Medicaid MUST provide nursing home services, but </w:t>
      </w:r>
      <w:r w:rsidR="00E533C5">
        <w:rPr>
          <w:rFonts w:ascii="Arial" w:hAnsi="Arial" w:cs="Arial"/>
        </w:rPr>
        <w:t>community-based</w:t>
      </w:r>
      <w:r>
        <w:rPr>
          <w:rFonts w:ascii="Arial" w:hAnsi="Arial" w:cs="Arial"/>
        </w:rPr>
        <w:t xml:space="preserve"> services are optional.  Seventy-five percent of Medicaid long-term care dollars pay for institutional services, while the remaining twenty-five percent cover all the </w:t>
      </w:r>
      <w:r w:rsidR="00E533C5">
        <w:rPr>
          <w:rFonts w:ascii="Arial" w:hAnsi="Arial" w:cs="Arial"/>
        </w:rPr>
        <w:t>community-based</w:t>
      </w:r>
      <w:r>
        <w:rPr>
          <w:rFonts w:ascii="Arial" w:hAnsi="Arial" w:cs="Arial"/>
        </w:rPr>
        <w:t xml:space="preserve"> waivers, optional programs, etc. </w:t>
      </w:r>
      <w:r>
        <w:rPr>
          <w:rFonts w:ascii="Arial" w:hAnsi="Arial" w:cs="Arial"/>
        </w:rPr>
        <w:tab/>
      </w:r>
    </w:p>
    <w:p w14:paraId="63C77A04" w14:textId="51F76286" w:rsidR="00093B70" w:rsidRDefault="00093B70" w:rsidP="00093B70">
      <w:pPr>
        <w:spacing w:line="480" w:lineRule="auto"/>
        <w:ind w:firstLine="720"/>
        <w:rPr>
          <w:rFonts w:ascii="Arial" w:hAnsi="Arial" w:cs="Arial"/>
        </w:rPr>
      </w:pPr>
      <w:r>
        <w:rPr>
          <w:rFonts w:ascii="Arial" w:hAnsi="Arial" w:cs="Arial"/>
        </w:rPr>
        <w:t xml:space="preserve">On June 22, 1999, the U.S. Supreme Court affirmed that policy by </w:t>
      </w:r>
      <w:r>
        <w:rPr>
          <w:rFonts w:ascii="Arial" w:hAnsi="Arial" w:cs="Arial"/>
          <w:i/>
          <w:iCs/>
        </w:rPr>
        <w:t xml:space="preserve">Olmstead v. L.C. </w:t>
      </w:r>
      <w:r>
        <w:rPr>
          <w:rFonts w:ascii="Arial" w:hAnsi="Arial" w:cs="Arial"/>
        </w:rPr>
        <w:t xml:space="preserve">ruling that under the Americans with Disability Act (ADA) unjustifiable </w:t>
      </w:r>
      <w:r w:rsidR="00E533C5">
        <w:rPr>
          <w:rFonts w:ascii="Arial" w:hAnsi="Arial" w:cs="Arial"/>
        </w:rPr>
        <w:t>institutionalization</w:t>
      </w:r>
      <w:r>
        <w:rPr>
          <w:rFonts w:ascii="Arial" w:hAnsi="Arial" w:cs="Arial"/>
        </w:rPr>
        <w:t xml:space="preserve"> of a person with a disability who, with proper support, can live in the community is discrimination.  In </w:t>
      </w:r>
      <w:proofErr w:type="spellStart"/>
      <w:r>
        <w:rPr>
          <w:rFonts w:ascii="Arial" w:hAnsi="Arial" w:cs="Arial"/>
        </w:rPr>
        <w:t>it’s</w:t>
      </w:r>
      <w:proofErr w:type="spellEnd"/>
      <w:r>
        <w:rPr>
          <w:rFonts w:ascii="Arial" w:hAnsi="Arial" w:cs="Arial"/>
        </w:rPr>
        <w:t xml:space="preserve"> ruling, the Court said that institutionalization severely limits the person’s ability to interact with family and friends, to work, and to make a life for him or herself.   </w:t>
      </w:r>
    </w:p>
    <w:p w14:paraId="76A0E895" w14:textId="3CD6309A" w:rsidR="00093B70" w:rsidRDefault="00093B70" w:rsidP="00093B70">
      <w:pPr>
        <w:tabs>
          <w:tab w:val="left" w:pos="180"/>
        </w:tabs>
        <w:spacing w:line="480" w:lineRule="auto"/>
      </w:pPr>
      <w:r>
        <w:rPr>
          <w:rFonts w:ascii="Arial" w:hAnsi="Arial" w:cs="Arial"/>
        </w:rPr>
        <w:tab/>
      </w:r>
      <w:r>
        <w:rPr>
          <w:rFonts w:ascii="Arial" w:hAnsi="Arial" w:cs="Arial"/>
        </w:rPr>
        <w:tab/>
        <w:t xml:space="preserve">If we are unable to change the ways of institutionalization, we may have many more cases of disabled homelessness.  There are disabled parties that are trying to escape the pull of total dependency and may not be ready to come to terms with living in a sheltered, segregated, skilled nursing institution. If they still have goals, they may find life there extremely depressing.  The individual may want more freedom to drink or to use street </w:t>
      </w:r>
      <w:r>
        <w:rPr>
          <w:rFonts w:ascii="Arial" w:hAnsi="Arial" w:cs="Arial"/>
        </w:rPr>
        <w:lastRenderedPageBreak/>
        <w:t xml:space="preserve">drugs. Once out on their own, they will more than likely stop taking their prescribed medications.  After </w:t>
      </w:r>
      <w:r w:rsidR="00E533C5">
        <w:rPr>
          <w:rFonts w:ascii="Arial" w:hAnsi="Arial" w:cs="Arial"/>
        </w:rPr>
        <w:t>a while</w:t>
      </w:r>
      <w:r>
        <w:rPr>
          <w:rFonts w:ascii="Arial" w:hAnsi="Arial" w:cs="Arial"/>
        </w:rPr>
        <w:t>, they could lose touch with Social Security and no longer be able to receive their SSI checks. They may now be too disorganized to extricate themselves from living on the streets—except by exhibiting blatantly bizarre or disruptive behavior that leads to their being taken to a hospital or to jail on a 5150.</w:t>
      </w:r>
    </w:p>
    <w:p w14:paraId="16078302" w14:textId="77777777" w:rsidR="00093B70" w:rsidRDefault="00093B70" w:rsidP="00093B70">
      <w:pPr>
        <w:pStyle w:val="BodyTextIndent"/>
        <w:rPr>
          <w:sz w:val="22"/>
        </w:rPr>
      </w:pPr>
      <w:r>
        <w:rPr>
          <w:sz w:val="22"/>
        </w:rPr>
        <w:t>Families are in crisis.  When support services are needed, there are no real choices in the community.  Whether a child is born with a disability, an adult that has had traumatic injury, or a person becomes disabled through the aging process, they overwhelmingly want their attendant services provided in their own homes, not nursing homes or other large institutions.  People with disabilities and their families should no longer tolerate being forced into selecting institutions.  It’s time for Real Choice.</w:t>
      </w:r>
    </w:p>
    <w:p w14:paraId="3939A657" w14:textId="77777777" w:rsidR="00093B70" w:rsidRDefault="00093B70" w:rsidP="00093B70">
      <w:pPr>
        <w:spacing w:line="480" w:lineRule="auto"/>
        <w:ind w:firstLine="720"/>
        <w:rPr>
          <w:rFonts w:ascii="Arial" w:hAnsi="Arial" w:cs="Arial"/>
        </w:rPr>
      </w:pPr>
      <w:r>
        <w:rPr>
          <w:rFonts w:ascii="Arial" w:hAnsi="Arial" w:cs="Arial"/>
        </w:rPr>
        <w:t xml:space="preserve">There are many barriers to solving the problem but all barriers can be linked to the lack of sufficient funding for programs.  For instance, in the state of Indiana, In Home Supportive Services (IHSS) pays approximately $500 a month to keep one disabled person at home.  In comparison, the monthly cost for a nursing home is $2,000 to $3,000 dollars a month.  With the cost of institutionalizing just one person, four to six more disabled individuals could be receiving IHSS. In California, it costs $90,000 a year to just to keep one person institutionalized!  Another barrier for more disabled individuals to become de-institutionalized is the lack of available low-income housing.  </w:t>
      </w:r>
    </w:p>
    <w:p w14:paraId="73AF1D70" w14:textId="77777777" w:rsidR="00093B70" w:rsidRDefault="00093B70" w:rsidP="00093B70">
      <w:pPr>
        <w:spacing w:line="480" w:lineRule="auto"/>
        <w:rPr>
          <w:rFonts w:ascii="Arial" w:hAnsi="Arial" w:cs="Arial"/>
        </w:rPr>
      </w:pPr>
      <w:r>
        <w:rPr>
          <w:rFonts w:ascii="Arial" w:hAnsi="Arial" w:cs="Arial"/>
        </w:rPr>
        <w:tab/>
        <w:t>Another problem arises when certain individuals do not qualify for Social Security benefits or In Home Supportive Services.  This creates a dilemma when these individuals fall through the cracks of the eligibility requirements.  When this occurs, they either have to remain institutionalized because there is no one who can help care for them or they do not receive any services at all.  This problem becomes even greater when these programs have cuts in their budgets.  This eliminates even more qualifying people from obtaining services.  We believe our proposal is going to work because:</w:t>
      </w:r>
    </w:p>
    <w:p w14:paraId="2009369E"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lastRenderedPageBreak/>
        <w:t>There is a need for the development of programs for people with disabilities who do not need to be institutionalized and these programs have not been established.</w:t>
      </w:r>
    </w:p>
    <w:p w14:paraId="1C8118A7"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The Supreme Court and the Department of Health and Human Services mandate the Olmstead Act.</w:t>
      </w:r>
    </w:p>
    <w:p w14:paraId="1F9B7C90"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It will expand on services that already exist, for example In Home Supportive Services.</w:t>
      </w:r>
    </w:p>
    <w:p w14:paraId="2B065523"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This program will empower these individuals and help eliminate their state of oppression.</w:t>
      </w:r>
    </w:p>
    <w:p w14:paraId="2CFCFBBA"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It will help them exercise their right to independence.</w:t>
      </w:r>
    </w:p>
    <w:p w14:paraId="0051EA83"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It will give them complete autonomy of their lives.</w:t>
      </w:r>
    </w:p>
    <w:p w14:paraId="619E5232" w14:textId="77777777" w:rsidR="00093B70" w:rsidRDefault="00093B70" w:rsidP="00093B70">
      <w:pPr>
        <w:rPr>
          <w:rFonts w:ascii="Arial" w:hAnsi="Arial" w:cs="Arial"/>
        </w:rPr>
      </w:pPr>
    </w:p>
    <w:p w14:paraId="11C42142" w14:textId="77777777" w:rsidR="00093B70" w:rsidRDefault="00093B70" w:rsidP="00093B70">
      <w:pPr>
        <w:rPr>
          <w:rFonts w:ascii="Arial" w:hAnsi="Arial" w:cs="Arial"/>
        </w:rPr>
      </w:pPr>
    </w:p>
    <w:p w14:paraId="2C3CA1B7" w14:textId="77777777" w:rsidR="00093B70" w:rsidRDefault="00093B70" w:rsidP="00093B70">
      <w:pPr>
        <w:rPr>
          <w:rFonts w:ascii="Arial" w:hAnsi="Arial" w:cs="Arial"/>
        </w:rPr>
      </w:pPr>
    </w:p>
    <w:p w14:paraId="2D14C0EC" w14:textId="77777777" w:rsidR="00093B70" w:rsidRDefault="00093B70" w:rsidP="00093B70">
      <w:pPr>
        <w:rPr>
          <w:rFonts w:ascii="Arial" w:hAnsi="Arial" w:cs="Arial"/>
        </w:rPr>
      </w:pPr>
    </w:p>
    <w:p w14:paraId="1039F69A" w14:textId="77777777" w:rsidR="00093B70" w:rsidRDefault="00093B70" w:rsidP="00093B70">
      <w:pPr>
        <w:rPr>
          <w:rFonts w:ascii="Arial" w:hAnsi="Arial" w:cs="Arial"/>
        </w:rPr>
      </w:pPr>
    </w:p>
    <w:p w14:paraId="1AB635C2" w14:textId="77777777" w:rsidR="00093B70" w:rsidRDefault="00093B70" w:rsidP="005A37B9">
      <w:pPr>
        <w:pStyle w:val="Heading1"/>
      </w:pPr>
      <w:bookmarkStart w:id="14" w:name="_Toc93931616"/>
      <w:r>
        <w:t>Goals and Objectives</w:t>
      </w:r>
      <w:bookmarkEnd w:id="14"/>
    </w:p>
    <w:p w14:paraId="5B3915B6" w14:textId="77777777" w:rsidR="00093B70" w:rsidRDefault="00093B70" w:rsidP="00093B70">
      <w:pPr>
        <w:spacing w:line="480" w:lineRule="auto"/>
        <w:jc w:val="center"/>
        <w:rPr>
          <w:b/>
        </w:rPr>
      </w:pPr>
    </w:p>
    <w:p w14:paraId="3802D6D6" w14:textId="77777777" w:rsidR="00093B70" w:rsidRDefault="00093B70" w:rsidP="00093B70">
      <w:pPr>
        <w:spacing w:line="480" w:lineRule="auto"/>
        <w:jc w:val="both"/>
        <w:rPr>
          <w:rFonts w:ascii="Arial" w:hAnsi="Arial" w:cs="Arial"/>
          <w:bCs/>
          <w:u w:val="single"/>
        </w:rPr>
      </w:pPr>
      <w:r>
        <w:rPr>
          <w:b/>
        </w:rPr>
        <w:tab/>
      </w:r>
      <w:r>
        <w:rPr>
          <w:rFonts w:ascii="Arial" w:hAnsi="Arial" w:cs="Arial"/>
        </w:rPr>
        <w:t>Our agency’s goal is to enable clients to move out of an institution through transitional housing that provides the individual client with education and training.  The agency will have two houses that can have a maximum of six clients per household.  The agency will offer classes and provide hands on activities for these clients.  The classes will help clients with personal management skills.  The activities will help the client learn how to cope with basic household and environmental obstacles. The long-term goal for the agency is ensuring that our clients are not re-institutionalized.  We will achieve our goals through our dedication to empower our clients.  We believe that individuals with disabilities should have the choice to live without barriers and to participate fully in all aspects of the community.</w:t>
      </w:r>
    </w:p>
    <w:p w14:paraId="5FF8A2E9" w14:textId="77777777" w:rsidR="00093B70" w:rsidRDefault="00093B70" w:rsidP="00093B70">
      <w:pPr>
        <w:spacing w:line="480" w:lineRule="auto"/>
        <w:jc w:val="both"/>
        <w:rPr>
          <w:rFonts w:ascii="Arial" w:hAnsi="Arial" w:cs="Arial"/>
        </w:rPr>
      </w:pPr>
      <w:r>
        <w:rPr>
          <w:rFonts w:ascii="Arial" w:hAnsi="Arial" w:cs="Arial"/>
          <w:bCs/>
          <w:u w:val="single"/>
        </w:rPr>
        <w:t>Process Objectives:</w:t>
      </w:r>
    </w:p>
    <w:p w14:paraId="608EB64F" w14:textId="77777777" w:rsidR="00093B70" w:rsidRDefault="00093B70" w:rsidP="00093B70">
      <w:pPr>
        <w:numPr>
          <w:ilvl w:val="0"/>
          <w:numId w:val="6"/>
        </w:numPr>
        <w:suppressAutoHyphens/>
        <w:spacing w:after="0" w:line="480" w:lineRule="auto"/>
        <w:jc w:val="both"/>
        <w:rPr>
          <w:rFonts w:ascii="Arial" w:hAnsi="Arial" w:cs="Arial"/>
        </w:rPr>
      </w:pPr>
      <w:r>
        <w:rPr>
          <w:rFonts w:ascii="Arial" w:hAnsi="Arial" w:cs="Arial"/>
        </w:rPr>
        <w:t xml:space="preserve">Provide a successful transitional home for the institutionalized disabled. </w:t>
      </w:r>
    </w:p>
    <w:p w14:paraId="5DF4E397" w14:textId="77777777" w:rsidR="00093B70" w:rsidRDefault="00093B70" w:rsidP="00093B70">
      <w:pPr>
        <w:numPr>
          <w:ilvl w:val="0"/>
          <w:numId w:val="6"/>
        </w:numPr>
        <w:suppressAutoHyphens/>
        <w:spacing w:after="0" w:line="480" w:lineRule="auto"/>
        <w:jc w:val="both"/>
        <w:rPr>
          <w:rFonts w:ascii="Arial" w:hAnsi="Arial" w:cs="Arial"/>
        </w:rPr>
      </w:pPr>
      <w:r>
        <w:rPr>
          <w:rFonts w:ascii="Arial" w:hAnsi="Arial" w:cs="Arial"/>
        </w:rPr>
        <w:lastRenderedPageBreak/>
        <w:t>Evaluation of client programs and staff through client assessment.</w:t>
      </w:r>
    </w:p>
    <w:p w14:paraId="16CC1178" w14:textId="77777777" w:rsidR="00093B70" w:rsidRDefault="00093B70" w:rsidP="00093B70">
      <w:pPr>
        <w:numPr>
          <w:ilvl w:val="0"/>
          <w:numId w:val="6"/>
        </w:numPr>
        <w:suppressAutoHyphens/>
        <w:spacing w:after="0" w:line="480" w:lineRule="auto"/>
        <w:jc w:val="both"/>
        <w:rPr>
          <w:rFonts w:ascii="Arial" w:hAnsi="Arial" w:cs="Arial"/>
        </w:rPr>
      </w:pPr>
      <w:r>
        <w:rPr>
          <w:rFonts w:ascii="Arial" w:hAnsi="Arial" w:cs="Arial"/>
        </w:rPr>
        <w:t>Continue to review grant yearly</w:t>
      </w:r>
      <w:proofErr w:type="gramStart"/>
      <w:r>
        <w:rPr>
          <w:rFonts w:ascii="Arial" w:hAnsi="Arial" w:cs="Arial"/>
        </w:rPr>
        <w:t>. .</w:t>
      </w:r>
      <w:proofErr w:type="gramEnd"/>
    </w:p>
    <w:p w14:paraId="2DC6D481" w14:textId="77777777" w:rsidR="00093B70" w:rsidRDefault="00093B70" w:rsidP="00093B70">
      <w:pPr>
        <w:numPr>
          <w:ilvl w:val="0"/>
          <w:numId w:val="6"/>
        </w:numPr>
        <w:suppressAutoHyphens/>
        <w:spacing w:after="0" w:line="480" w:lineRule="auto"/>
        <w:jc w:val="both"/>
        <w:rPr>
          <w:rFonts w:ascii="Arial" w:hAnsi="Arial" w:cs="Arial"/>
          <w:bCs/>
          <w:u w:val="single"/>
        </w:rPr>
      </w:pPr>
      <w:r>
        <w:rPr>
          <w:rFonts w:ascii="Arial" w:hAnsi="Arial" w:cs="Arial"/>
        </w:rPr>
        <w:t>Help one hundred percent of our clients find outside services to enable them to live on their own.</w:t>
      </w:r>
    </w:p>
    <w:p w14:paraId="3FD31D46" w14:textId="77777777" w:rsidR="00093B70" w:rsidRDefault="00093B70" w:rsidP="00093B70">
      <w:pPr>
        <w:spacing w:line="480" w:lineRule="auto"/>
        <w:jc w:val="both"/>
        <w:rPr>
          <w:rFonts w:ascii="Arial" w:hAnsi="Arial" w:cs="Arial"/>
        </w:rPr>
      </w:pPr>
      <w:r>
        <w:rPr>
          <w:rFonts w:ascii="Arial" w:hAnsi="Arial" w:cs="Arial"/>
          <w:bCs/>
          <w:u w:val="single"/>
        </w:rPr>
        <w:t>Outcome Objectives:</w:t>
      </w:r>
    </w:p>
    <w:p w14:paraId="2116DA0D"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One hundred percent of our clients will be able to successfully live on their own.</w:t>
      </w:r>
    </w:p>
    <w:p w14:paraId="04B7F37A"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Prevent one hundred percent of our clients from being re-institutionalized.</w:t>
      </w:r>
    </w:p>
    <w:p w14:paraId="20043F20"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One hundred percent of our clients will know how to self-advocate.</w:t>
      </w:r>
    </w:p>
    <w:p w14:paraId="5DF6841E"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One hundred percent of our clients learn how to care for their daily needs and to cope with environmental factors through training and education.</w:t>
      </w:r>
    </w:p>
    <w:p w14:paraId="55375667" w14:textId="77777777" w:rsidR="00093B70" w:rsidRDefault="00093B70" w:rsidP="00093B70">
      <w:pPr>
        <w:spacing w:line="480" w:lineRule="auto"/>
        <w:rPr>
          <w:rFonts w:ascii="Arial" w:hAnsi="Arial" w:cs="Arial"/>
        </w:rPr>
      </w:pPr>
    </w:p>
    <w:p w14:paraId="46FA8FA6" w14:textId="77777777" w:rsidR="00093B70" w:rsidRDefault="00093B70" w:rsidP="00093B70">
      <w:pPr>
        <w:pStyle w:val="Heading8"/>
      </w:pPr>
      <w:r>
        <w:t>Gantt Chart</w:t>
      </w:r>
    </w:p>
    <w:p w14:paraId="1565B22B" w14:textId="77777777" w:rsidR="00093B70" w:rsidRDefault="00093B70" w:rsidP="00093B70">
      <w:pPr>
        <w:spacing w:line="480" w:lineRule="auto"/>
        <w:rPr>
          <w:rFonts w:ascii="Arial" w:hAnsi="Arial" w:cs="Arial"/>
        </w:rPr>
      </w:pPr>
    </w:p>
    <w:tbl>
      <w:tblPr>
        <w:tblW w:w="0" w:type="auto"/>
        <w:tblInd w:w="88" w:type="dxa"/>
        <w:tblLayout w:type="fixed"/>
        <w:tblLook w:val="0000" w:firstRow="0" w:lastRow="0" w:firstColumn="0" w:lastColumn="0" w:noHBand="0" w:noVBand="0"/>
      </w:tblPr>
      <w:tblGrid>
        <w:gridCol w:w="4313"/>
        <w:gridCol w:w="328"/>
        <w:gridCol w:w="328"/>
        <w:gridCol w:w="328"/>
        <w:gridCol w:w="328"/>
        <w:gridCol w:w="328"/>
        <w:gridCol w:w="328"/>
        <w:gridCol w:w="328"/>
        <w:gridCol w:w="328"/>
        <w:gridCol w:w="328"/>
        <w:gridCol w:w="470"/>
        <w:gridCol w:w="470"/>
        <w:gridCol w:w="481"/>
      </w:tblGrid>
      <w:tr w:rsidR="00093B70" w14:paraId="77868699" w14:textId="77777777" w:rsidTr="00205CD1">
        <w:trPr>
          <w:trHeight w:val="255"/>
        </w:trPr>
        <w:tc>
          <w:tcPr>
            <w:tcW w:w="8686" w:type="dxa"/>
            <w:gridSpan w:val="13"/>
            <w:tcBorders>
              <w:top w:val="single" w:sz="4" w:space="0" w:color="000000"/>
              <w:left w:val="single" w:sz="4" w:space="0" w:color="000000"/>
              <w:bottom w:val="single" w:sz="4" w:space="0" w:color="000000"/>
              <w:right w:val="single" w:sz="4" w:space="0" w:color="000000"/>
            </w:tcBorders>
            <w:shd w:val="clear" w:color="auto" w:fill="auto"/>
            <w:vAlign w:val="bottom"/>
          </w:tcPr>
          <w:p w14:paraId="7970CD72" w14:textId="77777777" w:rsidR="00093B70" w:rsidRDefault="00093B70" w:rsidP="00205CD1">
            <w:pPr>
              <w:jc w:val="center"/>
            </w:pPr>
            <w:r>
              <w:rPr>
                <w:rFonts w:ascii="Arial" w:hAnsi="Arial" w:cs="Arial"/>
                <w:sz w:val="20"/>
                <w:szCs w:val="20"/>
              </w:rPr>
              <w:t>Month</w:t>
            </w:r>
          </w:p>
        </w:tc>
      </w:tr>
      <w:tr w:rsidR="00093B70" w14:paraId="0128CBD5" w14:textId="77777777" w:rsidTr="00205CD1">
        <w:trPr>
          <w:trHeight w:val="255"/>
        </w:trPr>
        <w:tc>
          <w:tcPr>
            <w:tcW w:w="4313" w:type="dxa"/>
            <w:tcBorders>
              <w:left w:val="single" w:sz="4" w:space="0" w:color="000000"/>
              <w:bottom w:val="single" w:sz="4" w:space="0" w:color="000000"/>
            </w:tcBorders>
            <w:shd w:val="clear" w:color="auto" w:fill="auto"/>
            <w:vAlign w:val="bottom"/>
          </w:tcPr>
          <w:p w14:paraId="7EE682E8" w14:textId="77777777" w:rsidR="00093B70" w:rsidRDefault="00093B70" w:rsidP="00205CD1">
            <w:pPr>
              <w:rPr>
                <w:rFonts w:ascii="Arial" w:hAnsi="Arial" w:cs="Arial"/>
                <w:sz w:val="20"/>
                <w:szCs w:val="20"/>
              </w:rPr>
            </w:pPr>
            <w:r>
              <w:rPr>
                <w:rFonts w:ascii="Arial" w:hAnsi="Arial" w:cs="Arial"/>
                <w:sz w:val="20"/>
                <w:szCs w:val="20"/>
              </w:rPr>
              <w:t>Activity</w:t>
            </w:r>
          </w:p>
        </w:tc>
        <w:tc>
          <w:tcPr>
            <w:tcW w:w="328" w:type="dxa"/>
            <w:tcBorders>
              <w:left w:val="single" w:sz="4" w:space="0" w:color="000000"/>
              <w:bottom w:val="single" w:sz="4" w:space="0" w:color="000000"/>
            </w:tcBorders>
            <w:shd w:val="clear" w:color="auto" w:fill="auto"/>
            <w:vAlign w:val="bottom"/>
          </w:tcPr>
          <w:p w14:paraId="6C38EAB3" w14:textId="77777777" w:rsidR="00093B70" w:rsidRDefault="00093B70" w:rsidP="00205CD1">
            <w:pPr>
              <w:jc w:val="right"/>
              <w:rPr>
                <w:rFonts w:ascii="Arial" w:hAnsi="Arial" w:cs="Arial"/>
                <w:sz w:val="20"/>
                <w:szCs w:val="20"/>
              </w:rPr>
            </w:pPr>
            <w:r>
              <w:rPr>
                <w:rFonts w:ascii="Arial" w:hAnsi="Arial" w:cs="Arial"/>
                <w:sz w:val="20"/>
                <w:szCs w:val="20"/>
              </w:rPr>
              <w:t>1</w:t>
            </w:r>
          </w:p>
        </w:tc>
        <w:tc>
          <w:tcPr>
            <w:tcW w:w="328" w:type="dxa"/>
            <w:tcBorders>
              <w:left w:val="single" w:sz="4" w:space="0" w:color="000000"/>
              <w:bottom w:val="single" w:sz="4" w:space="0" w:color="000000"/>
            </w:tcBorders>
            <w:shd w:val="clear" w:color="auto" w:fill="auto"/>
            <w:vAlign w:val="bottom"/>
          </w:tcPr>
          <w:p w14:paraId="5E90CEEF" w14:textId="77777777" w:rsidR="00093B70" w:rsidRDefault="00093B70" w:rsidP="00205CD1">
            <w:pPr>
              <w:jc w:val="right"/>
              <w:rPr>
                <w:rFonts w:ascii="Arial" w:hAnsi="Arial" w:cs="Arial"/>
                <w:sz w:val="20"/>
                <w:szCs w:val="20"/>
              </w:rPr>
            </w:pPr>
            <w:r>
              <w:rPr>
                <w:rFonts w:ascii="Arial" w:hAnsi="Arial" w:cs="Arial"/>
                <w:sz w:val="20"/>
                <w:szCs w:val="20"/>
              </w:rPr>
              <w:t>2</w:t>
            </w:r>
          </w:p>
        </w:tc>
        <w:tc>
          <w:tcPr>
            <w:tcW w:w="328" w:type="dxa"/>
            <w:tcBorders>
              <w:left w:val="single" w:sz="4" w:space="0" w:color="000000"/>
              <w:bottom w:val="single" w:sz="4" w:space="0" w:color="000000"/>
            </w:tcBorders>
            <w:shd w:val="clear" w:color="auto" w:fill="auto"/>
            <w:vAlign w:val="bottom"/>
          </w:tcPr>
          <w:p w14:paraId="745F950A" w14:textId="77777777" w:rsidR="00093B70" w:rsidRDefault="00093B70" w:rsidP="00205CD1">
            <w:pPr>
              <w:jc w:val="right"/>
              <w:rPr>
                <w:rFonts w:ascii="Arial" w:hAnsi="Arial" w:cs="Arial"/>
                <w:sz w:val="20"/>
                <w:szCs w:val="20"/>
              </w:rPr>
            </w:pPr>
            <w:r>
              <w:rPr>
                <w:rFonts w:ascii="Arial" w:hAnsi="Arial" w:cs="Arial"/>
                <w:sz w:val="20"/>
                <w:szCs w:val="20"/>
              </w:rPr>
              <w:t>3</w:t>
            </w:r>
          </w:p>
        </w:tc>
        <w:tc>
          <w:tcPr>
            <w:tcW w:w="328" w:type="dxa"/>
            <w:tcBorders>
              <w:left w:val="single" w:sz="4" w:space="0" w:color="000000"/>
              <w:bottom w:val="single" w:sz="4" w:space="0" w:color="000000"/>
            </w:tcBorders>
            <w:shd w:val="clear" w:color="auto" w:fill="auto"/>
            <w:vAlign w:val="bottom"/>
          </w:tcPr>
          <w:p w14:paraId="11E5A842" w14:textId="77777777" w:rsidR="00093B70" w:rsidRDefault="00093B70" w:rsidP="00205CD1">
            <w:pPr>
              <w:jc w:val="right"/>
              <w:rPr>
                <w:rFonts w:ascii="Arial" w:hAnsi="Arial" w:cs="Arial"/>
                <w:sz w:val="20"/>
                <w:szCs w:val="20"/>
              </w:rPr>
            </w:pPr>
            <w:r>
              <w:rPr>
                <w:rFonts w:ascii="Arial" w:hAnsi="Arial" w:cs="Arial"/>
                <w:sz w:val="20"/>
                <w:szCs w:val="20"/>
              </w:rPr>
              <w:t>4</w:t>
            </w:r>
          </w:p>
        </w:tc>
        <w:tc>
          <w:tcPr>
            <w:tcW w:w="328" w:type="dxa"/>
            <w:tcBorders>
              <w:left w:val="single" w:sz="4" w:space="0" w:color="000000"/>
              <w:bottom w:val="single" w:sz="4" w:space="0" w:color="000000"/>
            </w:tcBorders>
            <w:shd w:val="clear" w:color="auto" w:fill="auto"/>
            <w:vAlign w:val="bottom"/>
          </w:tcPr>
          <w:p w14:paraId="327496C3" w14:textId="77777777" w:rsidR="00093B70" w:rsidRDefault="00093B70" w:rsidP="00205CD1">
            <w:pPr>
              <w:jc w:val="right"/>
              <w:rPr>
                <w:rFonts w:ascii="Arial" w:hAnsi="Arial" w:cs="Arial"/>
                <w:sz w:val="20"/>
                <w:szCs w:val="20"/>
              </w:rPr>
            </w:pPr>
            <w:r>
              <w:rPr>
                <w:rFonts w:ascii="Arial" w:hAnsi="Arial" w:cs="Arial"/>
                <w:sz w:val="20"/>
                <w:szCs w:val="20"/>
              </w:rPr>
              <w:t>5</w:t>
            </w:r>
          </w:p>
        </w:tc>
        <w:tc>
          <w:tcPr>
            <w:tcW w:w="328" w:type="dxa"/>
            <w:tcBorders>
              <w:left w:val="single" w:sz="4" w:space="0" w:color="000000"/>
              <w:bottom w:val="single" w:sz="4" w:space="0" w:color="000000"/>
            </w:tcBorders>
            <w:shd w:val="clear" w:color="auto" w:fill="auto"/>
            <w:vAlign w:val="bottom"/>
          </w:tcPr>
          <w:p w14:paraId="3DC885D1" w14:textId="77777777" w:rsidR="00093B70" w:rsidRDefault="00093B70" w:rsidP="00205CD1">
            <w:pPr>
              <w:jc w:val="right"/>
              <w:rPr>
                <w:rFonts w:ascii="Arial" w:hAnsi="Arial" w:cs="Arial"/>
                <w:sz w:val="20"/>
                <w:szCs w:val="20"/>
              </w:rPr>
            </w:pPr>
            <w:r>
              <w:rPr>
                <w:rFonts w:ascii="Arial" w:hAnsi="Arial" w:cs="Arial"/>
                <w:sz w:val="20"/>
                <w:szCs w:val="20"/>
              </w:rPr>
              <w:t>6</w:t>
            </w:r>
          </w:p>
        </w:tc>
        <w:tc>
          <w:tcPr>
            <w:tcW w:w="328" w:type="dxa"/>
            <w:tcBorders>
              <w:left w:val="single" w:sz="4" w:space="0" w:color="000000"/>
              <w:bottom w:val="single" w:sz="4" w:space="0" w:color="000000"/>
            </w:tcBorders>
            <w:shd w:val="clear" w:color="auto" w:fill="auto"/>
            <w:vAlign w:val="bottom"/>
          </w:tcPr>
          <w:p w14:paraId="50C267A2" w14:textId="77777777" w:rsidR="00093B70" w:rsidRDefault="00093B70" w:rsidP="00205CD1">
            <w:pPr>
              <w:jc w:val="right"/>
              <w:rPr>
                <w:rFonts w:ascii="Arial" w:hAnsi="Arial" w:cs="Arial"/>
                <w:sz w:val="20"/>
                <w:szCs w:val="20"/>
              </w:rPr>
            </w:pPr>
            <w:r>
              <w:rPr>
                <w:rFonts w:ascii="Arial" w:hAnsi="Arial" w:cs="Arial"/>
                <w:sz w:val="20"/>
                <w:szCs w:val="20"/>
              </w:rPr>
              <w:t>7</w:t>
            </w:r>
          </w:p>
        </w:tc>
        <w:tc>
          <w:tcPr>
            <w:tcW w:w="328" w:type="dxa"/>
            <w:tcBorders>
              <w:left w:val="single" w:sz="4" w:space="0" w:color="000000"/>
              <w:bottom w:val="single" w:sz="4" w:space="0" w:color="000000"/>
            </w:tcBorders>
            <w:shd w:val="clear" w:color="auto" w:fill="auto"/>
            <w:vAlign w:val="bottom"/>
          </w:tcPr>
          <w:p w14:paraId="4D0EA158" w14:textId="77777777" w:rsidR="00093B70" w:rsidRDefault="00093B70" w:rsidP="00205CD1">
            <w:pPr>
              <w:jc w:val="right"/>
              <w:rPr>
                <w:rFonts w:ascii="Arial" w:hAnsi="Arial" w:cs="Arial"/>
                <w:sz w:val="20"/>
                <w:szCs w:val="20"/>
              </w:rPr>
            </w:pPr>
            <w:r>
              <w:rPr>
                <w:rFonts w:ascii="Arial" w:hAnsi="Arial" w:cs="Arial"/>
                <w:sz w:val="20"/>
                <w:szCs w:val="20"/>
              </w:rPr>
              <w:t>8</w:t>
            </w:r>
          </w:p>
        </w:tc>
        <w:tc>
          <w:tcPr>
            <w:tcW w:w="328" w:type="dxa"/>
            <w:tcBorders>
              <w:left w:val="single" w:sz="4" w:space="0" w:color="000000"/>
              <w:bottom w:val="single" w:sz="4" w:space="0" w:color="000000"/>
            </w:tcBorders>
            <w:shd w:val="clear" w:color="auto" w:fill="auto"/>
            <w:vAlign w:val="bottom"/>
          </w:tcPr>
          <w:p w14:paraId="45509199" w14:textId="77777777" w:rsidR="00093B70" w:rsidRDefault="00093B70" w:rsidP="00205CD1">
            <w:pPr>
              <w:jc w:val="right"/>
              <w:rPr>
                <w:rFonts w:ascii="Arial" w:hAnsi="Arial" w:cs="Arial"/>
                <w:sz w:val="20"/>
                <w:szCs w:val="20"/>
              </w:rPr>
            </w:pPr>
            <w:r>
              <w:rPr>
                <w:rFonts w:ascii="Arial" w:hAnsi="Arial" w:cs="Arial"/>
                <w:sz w:val="20"/>
                <w:szCs w:val="20"/>
              </w:rPr>
              <w:t>9</w:t>
            </w:r>
          </w:p>
        </w:tc>
        <w:tc>
          <w:tcPr>
            <w:tcW w:w="470" w:type="dxa"/>
            <w:tcBorders>
              <w:left w:val="single" w:sz="4" w:space="0" w:color="000000"/>
              <w:bottom w:val="single" w:sz="4" w:space="0" w:color="000000"/>
            </w:tcBorders>
            <w:shd w:val="clear" w:color="auto" w:fill="auto"/>
            <w:vAlign w:val="bottom"/>
          </w:tcPr>
          <w:p w14:paraId="3EEE7240" w14:textId="77777777" w:rsidR="00093B70" w:rsidRDefault="00093B70" w:rsidP="00205CD1">
            <w:pPr>
              <w:jc w:val="right"/>
              <w:rPr>
                <w:rFonts w:ascii="Arial" w:hAnsi="Arial" w:cs="Arial"/>
                <w:sz w:val="20"/>
                <w:szCs w:val="20"/>
              </w:rPr>
            </w:pPr>
            <w:r>
              <w:rPr>
                <w:rFonts w:ascii="Arial" w:hAnsi="Arial" w:cs="Arial"/>
                <w:sz w:val="20"/>
                <w:szCs w:val="20"/>
              </w:rPr>
              <w:t>10</w:t>
            </w:r>
          </w:p>
        </w:tc>
        <w:tc>
          <w:tcPr>
            <w:tcW w:w="470" w:type="dxa"/>
            <w:tcBorders>
              <w:left w:val="single" w:sz="4" w:space="0" w:color="000000"/>
              <w:bottom w:val="single" w:sz="4" w:space="0" w:color="000000"/>
            </w:tcBorders>
            <w:shd w:val="clear" w:color="auto" w:fill="auto"/>
            <w:vAlign w:val="bottom"/>
          </w:tcPr>
          <w:p w14:paraId="5CA1C8A8" w14:textId="77777777" w:rsidR="00093B70" w:rsidRDefault="00093B70" w:rsidP="00205CD1">
            <w:pPr>
              <w:jc w:val="right"/>
              <w:rPr>
                <w:rFonts w:ascii="Arial" w:hAnsi="Arial" w:cs="Arial"/>
                <w:sz w:val="20"/>
                <w:szCs w:val="20"/>
              </w:rPr>
            </w:pPr>
            <w:r>
              <w:rPr>
                <w:rFonts w:ascii="Arial" w:hAnsi="Arial" w:cs="Arial"/>
                <w:sz w:val="20"/>
                <w:szCs w:val="20"/>
              </w:rPr>
              <w:t>11</w:t>
            </w:r>
          </w:p>
        </w:tc>
        <w:tc>
          <w:tcPr>
            <w:tcW w:w="481" w:type="dxa"/>
            <w:tcBorders>
              <w:left w:val="single" w:sz="4" w:space="0" w:color="000000"/>
              <w:bottom w:val="single" w:sz="4" w:space="0" w:color="000000"/>
              <w:right w:val="single" w:sz="4" w:space="0" w:color="000000"/>
            </w:tcBorders>
            <w:shd w:val="clear" w:color="auto" w:fill="auto"/>
            <w:vAlign w:val="bottom"/>
          </w:tcPr>
          <w:p w14:paraId="459BB2D7" w14:textId="77777777" w:rsidR="00093B70" w:rsidRDefault="00093B70" w:rsidP="00205CD1">
            <w:pPr>
              <w:jc w:val="right"/>
            </w:pPr>
            <w:r>
              <w:rPr>
                <w:rFonts w:ascii="Arial" w:hAnsi="Arial" w:cs="Arial"/>
                <w:sz w:val="20"/>
                <w:szCs w:val="20"/>
              </w:rPr>
              <w:t>12</w:t>
            </w:r>
          </w:p>
        </w:tc>
      </w:tr>
      <w:tr w:rsidR="00093B70" w14:paraId="7EF21AA5" w14:textId="77777777" w:rsidTr="00205CD1">
        <w:trPr>
          <w:trHeight w:val="285"/>
        </w:trPr>
        <w:tc>
          <w:tcPr>
            <w:tcW w:w="4313" w:type="dxa"/>
            <w:tcBorders>
              <w:left w:val="single" w:sz="4" w:space="0" w:color="000000"/>
              <w:bottom w:val="single" w:sz="4" w:space="0" w:color="000000"/>
            </w:tcBorders>
            <w:shd w:val="clear" w:color="auto" w:fill="auto"/>
            <w:vAlign w:val="bottom"/>
          </w:tcPr>
          <w:p w14:paraId="1520692C"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76F78B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A766DD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C5FB3A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E7B926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5AD3AC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1B39D1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29E92E6"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876565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EDC6C07"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7929297F"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3B29EEFD"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52C23182" w14:textId="77777777" w:rsidR="00093B70" w:rsidRDefault="00093B70" w:rsidP="00205CD1">
            <w:r>
              <w:rPr>
                <w:rFonts w:ascii="Arial" w:hAnsi="Arial" w:cs="Arial"/>
                <w:sz w:val="20"/>
                <w:szCs w:val="20"/>
              </w:rPr>
              <w:t> </w:t>
            </w:r>
          </w:p>
        </w:tc>
      </w:tr>
      <w:tr w:rsidR="00093B70" w14:paraId="73C3A7EF" w14:textId="77777777" w:rsidTr="00205CD1">
        <w:trPr>
          <w:trHeight w:val="255"/>
        </w:trPr>
        <w:tc>
          <w:tcPr>
            <w:tcW w:w="4313" w:type="dxa"/>
            <w:tcBorders>
              <w:left w:val="single" w:sz="4" w:space="0" w:color="000000"/>
              <w:bottom w:val="single" w:sz="4" w:space="0" w:color="000000"/>
            </w:tcBorders>
            <w:shd w:val="clear" w:color="auto" w:fill="auto"/>
            <w:vAlign w:val="bottom"/>
          </w:tcPr>
          <w:p w14:paraId="28F524A7" w14:textId="77777777" w:rsidR="00093B70" w:rsidRDefault="00093B70" w:rsidP="00205CD1">
            <w:pPr>
              <w:rPr>
                <w:rFonts w:ascii="Arial" w:hAnsi="Arial" w:cs="Arial"/>
                <w:sz w:val="20"/>
                <w:szCs w:val="20"/>
              </w:rPr>
            </w:pPr>
            <w:r>
              <w:rPr>
                <w:rFonts w:ascii="Arial" w:hAnsi="Arial" w:cs="Arial"/>
                <w:sz w:val="20"/>
                <w:szCs w:val="20"/>
              </w:rPr>
              <w:t>Process Objectives</w:t>
            </w:r>
          </w:p>
        </w:tc>
        <w:tc>
          <w:tcPr>
            <w:tcW w:w="328" w:type="dxa"/>
            <w:tcBorders>
              <w:left w:val="single" w:sz="4" w:space="0" w:color="000000"/>
              <w:bottom w:val="single" w:sz="4" w:space="0" w:color="000000"/>
            </w:tcBorders>
            <w:shd w:val="clear" w:color="auto" w:fill="FFFFFF"/>
            <w:vAlign w:val="bottom"/>
          </w:tcPr>
          <w:p w14:paraId="5F8BE61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50809B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06A15E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0D86B36"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995B3F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F269B5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7216B7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82368A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17294A6"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53BD972B"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2B5D37FF"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3239F047" w14:textId="77777777" w:rsidR="00093B70" w:rsidRDefault="00093B70" w:rsidP="00205CD1">
            <w:r>
              <w:rPr>
                <w:rFonts w:ascii="Arial" w:hAnsi="Arial" w:cs="Arial"/>
                <w:sz w:val="20"/>
                <w:szCs w:val="20"/>
              </w:rPr>
              <w:t> </w:t>
            </w:r>
          </w:p>
        </w:tc>
      </w:tr>
      <w:tr w:rsidR="00093B70" w14:paraId="36F28CA7" w14:textId="77777777" w:rsidTr="0075204C">
        <w:trPr>
          <w:trHeight w:val="255"/>
        </w:trPr>
        <w:tc>
          <w:tcPr>
            <w:tcW w:w="4313" w:type="dxa"/>
            <w:tcBorders>
              <w:left w:val="single" w:sz="4" w:space="0" w:color="000000"/>
              <w:bottom w:val="single" w:sz="4" w:space="0" w:color="000000"/>
            </w:tcBorders>
            <w:shd w:val="clear" w:color="auto" w:fill="auto"/>
            <w:vAlign w:val="bottom"/>
          </w:tcPr>
          <w:p w14:paraId="340E7B5A" w14:textId="77777777" w:rsidR="00093B70" w:rsidRDefault="00093B70" w:rsidP="00205CD1">
            <w:pPr>
              <w:rPr>
                <w:rFonts w:ascii="Arial" w:hAnsi="Arial" w:cs="Arial"/>
                <w:sz w:val="20"/>
                <w:szCs w:val="20"/>
              </w:rPr>
            </w:pPr>
            <w:r>
              <w:rPr>
                <w:rFonts w:ascii="Arial" w:hAnsi="Arial" w:cs="Arial"/>
                <w:sz w:val="20"/>
                <w:szCs w:val="20"/>
              </w:rPr>
              <w:t>1. Hire Staff</w:t>
            </w:r>
          </w:p>
        </w:tc>
        <w:tc>
          <w:tcPr>
            <w:tcW w:w="328" w:type="dxa"/>
            <w:tcBorders>
              <w:left w:val="single" w:sz="4" w:space="0" w:color="000000"/>
              <w:bottom w:val="single" w:sz="4" w:space="0" w:color="000000"/>
            </w:tcBorders>
            <w:shd w:val="clear" w:color="auto" w:fill="212745" w:themeFill="text2"/>
            <w:vAlign w:val="bottom"/>
          </w:tcPr>
          <w:p w14:paraId="2A9F0B8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328A201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7FE21B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B5F6F7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745401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6B7996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C85CED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45D5C6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CADF79E"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09011DFA"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0AE7AE6E"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751B64AF" w14:textId="77777777" w:rsidR="00093B70" w:rsidRDefault="00093B70" w:rsidP="00205CD1">
            <w:r>
              <w:rPr>
                <w:rFonts w:ascii="Arial" w:hAnsi="Arial" w:cs="Arial"/>
                <w:sz w:val="20"/>
                <w:szCs w:val="20"/>
              </w:rPr>
              <w:t> </w:t>
            </w:r>
          </w:p>
        </w:tc>
      </w:tr>
      <w:tr w:rsidR="00093B70" w14:paraId="2A85AABF" w14:textId="77777777" w:rsidTr="0075204C">
        <w:trPr>
          <w:trHeight w:val="255"/>
        </w:trPr>
        <w:tc>
          <w:tcPr>
            <w:tcW w:w="4313" w:type="dxa"/>
            <w:tcBorders>
              <w:left w:val="single" w:sz="4" w:space="0" w:color="000000"/>
              <w:bottom w:val="single" w:sz="4" w:space="0" w:color="000000"/>
            </w:tcBorders>
            <w:shd w:val="clear" w:color="auto" w:fill="auto"/>
            <w:vAlign w:val="bottom"/>
          </w:tcPr>
          <w:p w14:paraId="120ABEE8" w14:textId="77777777" w:rsidR="00093B70" w:rsidRDefault="00093B70" w:rsidP="00205CD1">
            <w:pPr>
              <w:rPr>
                <w:rFonts w:ascii="Arial" w:hAnsi="Arial" w:cs="Arial"/>
                <w:sz w:val="20"/>
                <w:szCs w:val="20"/>
              </w:rPr>
            </w:pPr>
            <w:r>
              <w:rPr>
                <w:rFonts w:ascii="Arial" w:hAnsi="Arial" w:cs="Arial"/>
                <w:sz w:val="20"/>
                <w:szCs w:val="20"/>
              </w:rPr>
              <w:t>2. Purchase 2 houses</w:t>
            </w:r>
          </w:p>
        </w:tc>
        <w:tc>
          <w:tcPr>
            <w:tcW w:w="328" w:type="dxa"/>
            <w:tcBorders>
              <w:left w:val="single" w:sz="4" w:space="0" w:color="000000"/>
              <w:bottom w:val="single" w:sz="4" w:space="0" w:color="000000"/>
            </w:tcBorders>
            <w:shd w:val="clear" w:color="auto" w:fill="212745" w:themeFill="text2"/>
            <w:vAlign w:val="bottom"/>
          </w:tcPr>
          <w:p w14:paraId="414A94C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539C57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45880A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24B6EA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2E04E7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22DF5C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839E08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F66843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AEAF32C"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727F9382"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234AC8BB"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070373FF" w14:textId="77777777" w:rsidR="00093B70" w:rsidRDefault="00093B70" w:rsidP="00205CD1">
            <w:r>
              <w:rPr>
                <w:rFonts w:ascii="Arial" w:hAnsi="Arial" w:cs="Arial"/>
                <w:sz w:val="20"/>
                <w:szCs w:val="20"/>
              </w:rPr>
              <w:t> </w:t>
            </w:r>
          </w:p>
        </w:tc>
      </w:tr>
      <w:tr w:rsidR="00093B70" w14:paraId="0009782A" w14:textId="77777777" w:rsidTr="0075204C">
        <w:trPr>
          <w:trHeight w:val="255"/>
        </w:trPr>
        <w:tc>
          <w:tcPr>
            <w:tcW w:w="4313" w:type="dxa"/>
            <w:tcBorders>
              <w:left w:val="single" w:sz="4" w:space="0" w:color="000000"/>
              <w:bottom w:val="single" w:sz="4" w:space="0" w:color="000000"/>
            </w:tcBorders>
            <w:shd w:val="clear" w:color="auto" w:fill="auto"/>
            <w:vAlign w:val="bottom"/>
          </w:tcPr>
          <w:p w14:paraId="64F42233" w14:textId="77777777" w:rsidR="00093B70" w:rsidRDefault="00093B70" w:rsidP="00205CD1">
            <w:pPr>
              <w:rPr>
                <w:rFonts w:ascii="Arial" w:hAnsi="Arial" w:cs="Arial"/>
                <w:sz w:val="20"/>
                <w:szCs w:val="20"/>
              </w:rPr>
            </w:pPr>
            <w:r>
              <w:rPr>
                <w:rFonts w:ascii="Arial" w:hAnsi="Arial" w:cs="Arial"/>
                <w:sz w:val="20"/>
                <w:szCs w:val="20"/>
              </w:rPr>
              <w:t>3. Purchase Equipment</w:t>
            </w:r>
          </w:p>
        </w:tc>
        <w:tc>
          <w:tcPr>
            <w:tcW w:w="328" w:type="dxa"/>
            <w:tcBorders>
              <w:left w:val="single" w:sz="4" w:space="0" w:color="000000"/>
              <w:bottom w:val="single" w:sz="4" w:space="0" w:color="000000"/>
            </w:tcBorders>
            <w:shd w:val="clear" w:color="auto" w:fill="212745" w:themeFill="text2"/>
            <w:vAlign w:val="bottom"/>
          </w:tcPr>
          <w:p w14:paraId="04D0DCF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BB8B7E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875100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DF401C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4F616F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FDB3D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8CC52D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193236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4C2E949"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147C6373"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02FFE2A9"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2DA7237F" w14:textId="77777777" w:rsidR="00093B70" w:rsidRDefault="00093B70" w:rsidP="00205CD1">
            <w:r>
              <w:rPr>
                <w:rFonts w:ascii="Arial" w:hAnsi="Arial" w:cs="Arial"/>
                <w:sz w:val="20"/>
                <w:szCs w:val="20"/>
              </w:rPr>
              <w:t> </w:t>
            </w:r>
          </w:p>
        </w:tc>
      </w:tr>
      <w:tr w:rsidR="00093B70" w14:paraId="3F2CB928" w14:textId="77777777" w:rsidTr="0075204C">
        <w:trPr>
          <w:trHeight w:val="255"/>
        </w:trPr>
        <w:tc>
          <w:tcPr>
            <w:tcW w:w="4313" w:type="dxa"/>
            <w:tcBorders>
              <w:left w:val="single" w:sz="4" w:space="0" w:color="000000"/>
              <w:bottom w:val="single" w:sz="4" w:space="0" w:color="000000"/>
            </w:tcBorders>
            <w:shd w:val="clear" w:color="auto" w:fill="auto"/>
            <w:vAlign w:val="bottom"/>
          </w:tcPr>
          <w:p w14:paraId="06539025" w14:textId="77777777" w:rsidR="00093B70" w:rsidRDefault="00093B70" w:rsidP="00205CD1">
            <w:pPr>
              <w:rPr>
                <w:rFonts w:ascii="Arial" w:hAnsi="Arial" w:cs="Arial"/>
                <w:sz w:val="20"/>
                <w:szCs w:val="20"/>
              </w:rPr>
            </w:pPr>
            <w:r>
              <w:rPr>
                <w:rFonts w:ascii="Arial" w:hAnsi="Arial" w:cs="Arial"/>
                <w:sz w:val="20"/>
                <w:szCs w:val="20"/>
              </w:rPr>
              <w:t>4. Recruit Volunteers</w:t>
            </w:r>
          </w:p>
        </w:tc>
        <w:tc>
          <w:tcPr>
            <w:tcW w:w="328" w:type="dxa"/>
            <w:tcBorders>
              <w:left w:val="single" w:sz="4" w:space="0" w:color="000000"/>
              <w:bottom w:val="single" w:sz="4" w:space="0" w:color="000000"/>
            </w:tcBorders>
            <w:shd w:val="clear" w:color="auto" w:fill="212745" w:themeFill="text2"/>
            <w:vAlign w:val="bottom"/>
          </w:tcPr>
          <w:p w14:paraId="4ECD875A"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3DCE59C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30565BD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7C0E245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45940FC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C2DB20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6013E9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76EAD7C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2A64400A"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62F97E32"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186B37B5"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6444D1AD" w14:textId="77777777" w:rsidR="00093B70" w:rsidRDefault="00093B70" w:rsidP="00205CD1">
            <w:r>
              <w:rPr>
                <w:rFonts w:ascii="Arial" w:hAnsi="Arial" w:cs="Arial"/>
                <w:sz w:val="20"/>
                <w:szCs w:val="20"/>
              </w:rPr>
              <w:t> </w:t>
            </w:r>
          </w:p>
        </w:tc>
      </w:tr>
      <w:tr w:rsidR="00093B70" w14:paraId="6C28DE48" w14:textId="77777777" w:rsidTr="0075204C">
        <w:trPr>
          <w:trHeight w:val="255"/>
        </w:trPr>
        <w:tc>
          <w:tcPr>
            <w:tcW w:w="4313" w:type="dxa"/>
            <w:tcBorders>
              <w:left w:val="single" w:sz="4" w:space="0" w:color="000000"/>
              <w:bottom w:val="single" w:sz="4" w:space="0" w:color="000000"/>
            </w:tcBorders>
            <w:shd w:val="clear" w:color="auto" w:fill="auto"/>
            <w:vAlign w:val="bottom"/>
          </w:tcPr>
          <w:p w14:paraId="31C80F2B" w14:textId="77777777" w:rsidR="00093B70" w:rsidRDefault="00093B70" w:rsidP="00205CD1">
            <w:pPr>
              <w:rPr>
                <w:rFonts w:ascii="Arial" w:hAnsi="Arial" w:cs="Arial"/>
                <w:sz w:val="20"/>
                <w:szCs w:val="20"/>
              </w:rPr>
            </w:pPr>
            <w:r>
              <w:rPr>
                <w:rFonts w:ascii="Arial" w:hAnsi="Arial" w:cs="Arial"/>
                <w:sz w:val="20"/>
                <w:szCs w:val="20"/>
              </w:rPr>
              <w:t>5. Access Client Progress</w:t>
            </w:r>
          </w:p>
        </w:tc>
        <w:tc>
          <w:tcPr>
            <w:tcW w:w="328" w:type="dxa"/>
            <w:tcBorders>
              <w:left w:val="single" w:sz="4" w:space="0" w:color="000000"/>
              <w:bottom w:val="single" w:sz="4" w:space="0" w:color="000000"/>
            </w:tcBorders>
            <w:shd w:val="clear" w:color="auto" w:fill="auto"/>
            <w:vAlign w:val="bottom"/>
          </w:tcPr>
          <w:p w14:paraId="62FAC41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9411CD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1FC3B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tcBorders>
            <w:shd w:val="clear" w:color="auto" w:fill="auto"/>
            <w:vAlign w:val="bottom"/>
          </w:tcPr>
          <w:p w14:paraId="247CA31D" w14:textId="77777777" w:rsidR="00093B70" w:rsidRDefault="00093B70" w:rsidP="00205CD1">
            <w:pPr>
              <w:snapToGrid w:val="0"/>
              <w:rPr>
                <w:rFonts w:ascii="Arial" w:hAnsi="Arial" w:cs="Arial"/>
                <w:sz w:val="20"/>
                <w:szCs w:val="20"/>
              </w:rPr>
            </w:pPr>
          </w:p>
        </w:tc>
        <w:tc>
          <w:tcPr>
            <w:tcW w:w="328" w:type="dxa"/>
            <w:tcBorders>
              <w:left w:val="single" w:sz="4" w:space="0" w:color="000000"/>
              <w:bottom w:val="single" w:sz="4" w:space="0" w:color="000000"/>
            </w:tcBorders>
            <w:shd w:val="clear" w:color="auto" w:fill="FFFFFF"/>
            <w:vAlign w:val="bottom"/>
          </w:tcPr>
          <w:p w14:paraId="5C8A5FB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43868A3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FFFFFF"/>
            <w:vAlign w:val="bottom"/>
          </w:tcPr>
          <w:p w14:paraId="1B71CD5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FFFFFF"/>
            <w:vAlign w:val="bottom"/>
          </w:tcPr>
          <w:p w14:paraId="77DFE05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FFFFFF"/>
            <w:vAlign w:val="bottom"/>
          </w:tcPr>
          <w:p w14:paraId="62AD6F78"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FFFFFF"/>
            <w:vAlign w:val="bottom"/>
          </w:tcPr>
          <w:p w14:paraId="329A4C1A"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FFFFFF"/>
            <w:vAlign w:val="bottom"/>
          </w:tcPr>
          <w:p w14:paraId="64663E6F"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417622FB" w14:textId="77777777" w:rsidR="00093B70" w:rsidRDefault="00093B70" w:rsidP="00205CD1">
            <w:r>
              <w:rPr>
                <w:rFonts w:ascii="Arial" w:hAnsi="Arial" w:cs="Arial"/>
                <w:sz w:val="20"/>
                <w:szCs w:val="20"/>
              </w:rPr>
              <w:t> </w:t>
            </w:r>
          </w:p>
        </w:tc>
      </w:tr>
      <w:tr w:rsidR="00093B70" w14:paraId="5610D2A7" w14:textId="77777777" w:rsidTr="00205CD1">
        <w:trPr>
          <w:trHeight w:val="255"/>
        </w:trPr>
        <w:tc>
          <w:tcPr>
            <w:tcW w:w="4313" w:type="dxa"/>
            <w:tcBorders>
              <w:left w:val="single" w:sz="4" w:space="0" w:color="000000"/>
              <w:bottom w:val="single" w:sz="4" w:space="0" w:color="000000"/>
            </w:tcBorders>
            <w:shd w:val="clear" w:color="auto" w:fill="auto"/>
            <w:vAlign w:val="bottom"/>
          </w:tcPr>
          <w:p w14:paraId="76E46DF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45B4F4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DFE548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0FE90AC"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top w:val="single" w:sz="4" w:space="0" w:color="000000"/>
              <w:left w:val="single" w:sz="4" w:space="0" w:color="000000"/>
              <w:bottom w:val="single" w:sz="4" w:space="0" w:color="000000"/>
            </w:tcBorders>
            <w:shd w:val="clear" w:color="auto" w:fill="auto"/>
            <w:vAlign w:val="bottom"/>
          </w:tcPr>
          <w:p w14:paraId="1100DC1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90854B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FA7D68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4DF2E7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106C1F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B4C94D8"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23F71A6E"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59BDC061"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5F8A41F2" w14:textId="77777777" w:rsidR="00093B70" w:rsidRDefault="00093B70" w:rsidP="00205CD1">
            <w:r>
              <w:rPr>
                <w:rFonts w:ascii="Arial" w:hAnsi="Arial" w:cs="Arial"/>
                <w:sz w:val="20"/>
                <w:szCs w:val="20"/>
              </w:rPr>
              <w:t> </w:t>
            </w:r>
          </w:p>
        </w:tc>
      </w:tr>
      <w:tr w:rsidR="00093B70" w14:paraId="68476012" w14:textId="77777777" w:rsidTr="00205CD1">
        <w:trPr>
          <w:trHeight w:val="255"/>
        </w:trPr>
        <w:tc>
          <w:tcPr>
            <w:tcW w:w="4313" w:type="dxa"/>
            <w:tcBorders>
              <w:left w:val="single" w:sz="4" w:space="0" w:color="000000"/>
              <w:bottom w:val="single" w:sz="4" w:space="0" w:color="000000"/>
            </w:tcBorders>
            <w:shd w:val="clear" w:color="auto" w:fill="auto"/>
            <w:vAlign w:val="bottom"/>
          </w:tcPr>
          <w:p w14:paraId="5E6E4687" w14:textId="77777777" w:rsidR="00093B70" w:rsidRDefault="00093B70" w:rsidP="00205CD1">
            <w:pPr>
              <w:rPr>
                <w:rFonts w:ascii="Arial" w:hAnsi="Arial" w:cs="Arial"/>
                <w:sz w:val="20"/>
                <w:szCs w:val="20"/>
              </w:rPr>
            </w:pPr>
            <w:r>
              <w:rPr>
                <w:rFonts w:ascii="Arial" w:hAnsi="Arial" w:cs="Arial"/>
                <w:sz w:val="20"/>
                <w:szCs w:val="20"/>
              </w:rPr>
              <w:t>Outcome Objectives</w:t>
            </w:r>
          </w:p>
        </w:tc>
        <w:tc>
          <w:tcPr>
            <w:tcW w:w="328" w:type="dxa"/>
            <w:tcBorders>
              <w:left w:val="single" w:sz="4" w:space="0" w:color="000000"/>
              <w:bottom w:val="single" w:sz="4" w:space="0" w:color="000000"/>
            </w:tcBorders>
            <w:shd w:val="clear" w:color="auto" w:fill="auto"/>
            <w:vAlign w:val="bottom"/>
          </w:tcPr>
          <w:p w14:paraId="47949E8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B929A0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22CCBFA"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B99F4D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C52865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4F988B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3FE694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21AE89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D58FFF5"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1A602875"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75FCCACC"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7DFCDA15" w14:textId="77777777" w:rsidR="00093B70" w:rsidRDefault="00093B70" w:rsidP="00205CD1">
            <w:r>
              <w:rPr>
                <w:rFonts w:ascii="Arial" w:hAnsi="Arial" w:cs="Arial"/>
                <w:sz w:val="20"/>
                <w:szCs w:val="20"/>
              </w:rPr>
              <w:t> </w:t>
            </w:r>
          </w:p>
        </w:tc>
      </w:tr>
      <w:tr w:rsidR="00093B70" w14:paraId="1DF27402" w14:textId="77777777" w:rsidTr="0075204C">
        <w:trPr>
          <w:trHeight w:val="255"/>
        </w:trPr>
        <w:tc>
          <w:tcPr>
            <w:tcW w:w="4313" w:type="dxa"/>
            <w:tcBorders>
              <w:left w:val="single" w:sz="4" w:space="0" w:color="000000"/>
              <w:bottom w:val="single" w:sz="4" w:space="0" w:color="000000"/>
            </w:tcBorders>
            <w:shd w:val="clear" w:color="auto" w:fill="auto"/>
            <w:vAlign w:val="bottom"/>
          </w:tcPr>
          <w:p w14:paraId="153D89E7" w14:textId="77777777" w:rsidR="00093B70" w:rsidRDefault="00093B70" w:rsidP="00205CD1">
            <w:pPr>
              <w:rPr>
                <w:rFonts w:ascii="Arial" w:hAnsi="Arial" w:cs="Arial"/>
                <w:sz w:val="20"/>
                <w:szCs w:val="20"/>
              </w:rPr>
            </w:pPr>
            <w:r>
              <w:rPr>
                <w:rFonts w:ascii="Arial" w:hAnsi="Arial" w:cs="Arial"/>
                <w:sz w:val="20"/>
                <w:szCs w:val="20"/>
              </w:rPr>
              <w:t>1. Client Self Sufficiency</w:t>
            </w:r>
          </w:p>
        </w:tc>
        <w:tc>
          <w:tcPr>
            <w:tcW w:w="328" w:type="dxa"/>
            <w:tcBorders>
              <w:left w:val="single" w:sz="4" w:space="0" w:color="000000"/>
              <w:bottom w:val="single" w:sz="4" w:space="0" w:color="000000"/>
            </w:tcBorders>
            <w:shd w:val="clear" w:color="auto" w:fill="auto"/>
            <w:vAlign w:val="bottom"/>
          </w:tcPr>
          <w:p w14:paraId="74E023F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5D03AF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0729176"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643282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967E9D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2827AC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2ACFB6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136B4A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ABE4B82"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31637AF7"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50712D2C"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20DEC9DA" w14:textId="77777777" w:rsidR="00093B70" w:rsidRDefault="00093B70" w:rsidP="00205CD1">
            <w:r>
              <w:rPr>
                <w:rFonts w:ascii="Arial" w:hAnsi="Arial" w:cs="Arial"/>
                <w:sz w:val="20"/>
                <w:szCs w:val="20"/>
              </w:rPr>
              <w:t> </w:t>
            </w:r>
          </w:p>
        </w:tc>
      </w:tr>
      <w:tr w:rsidR="00093B70" w14:paraId="4B4A7921" w14:textId="77777777" w:rsidTr="0075204C">
        <w:trPr>
          <w:trHeight w:val="255"/>
        </w:trPr>
        <w:tc>
          <w:tcPr>
            <w:tcW w:w="4313" w:type="dxa"/>
            <w:tcBorders>
              <w:left w:val="single" w:sz="4" w:space="0" w:color="000000"/>
              <w:bottom w:val="single" w:sz="4" w:space="0" w:color="000000"/>
            </w:tcBorders>
            <w:shd w:val="clear" w:color="auto" w:fill="auto"/>
            <w:vAlign w:val="bottom"/>
          </w:tcPr>
          <w:p w14:paraId="795932F6" w14:textId="77777777" w:rsidR="00093B70" w:rsidRDefault="00093B70" w:rsidP="00205CD1">
            <w:pPr>
              <w:rPr>
                <w:rFonts w:ascii="Arial" w:hAnsi="Arial" w:cs="Arial"/>
                <w:sz w:val="20"/>
                <w:szCs w:val="20"/>
              </w:rPr>
            </w:pPr>
            <w:r>
              <w:rPr>
                <w:rFonts w:ascii="Arial" w:hAnsi="Arial" w:cs="Arial"/>
                <w:sz w:val="20"/>
                <w:szCs w:val="20"/>
              </w:rPr>
              <w:t>2. Client Self-Advocacy</w:t>
            </w:r>
          </w:p>
        </w:tc>
        <w:tc>
          <w:tcPr>
            <w:tcW w:w="328" w:type="dxa"/>
            <w:tcBorders>
              <w:left w:val="single" w:sz="4" w:space="0" w:color="000000"/>
              <w:bottom w:val="single" w:sz="4" w:space="0" w:color="000000"/>
            </w:tcBorders>
            <w:shd w:val="clear" w:color="auto" w:fill="auto"/>
            <w:vAlign w:val="bottom"/>
          </w:tcPr>
          <w:p w14:paraId="6E04F71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F87DA3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9CC288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83ACE9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314DFC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72DAD7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0835DCC"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AB2426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03AB88AD"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66A6FAFC"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2EF780D8"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6816BC80" w14:textId="77777777" w:rsidR="00093B70" w:rsidRDefault="00093B70" w:rsidP="00205CD1">
            <w:r>
              <w:rPr>
                <w:rFonts w:ascii="Arial" w:hAnsi="Arial" w:cs="Arial"/>
                <w:sz w:val="20"/>
                <w:szCs w:val="20"/>
              </w:rPr>
              <w:t> </w:t>
            </w:r>
          </w:p>
        </w:tc>
      </w:tr>
    </w:tbl>
    <w:p w14:paraId="0315BFC8" w14:textId="77777777" w:rsidR="00093B70" w:rsidRDefault="00093B70" w:rsidP="00093B70"/>
    <w:p w14:paraId="746B187F" w14:textId="77777777" w:rsidR="00093B70" w:rsidRDefault="00093B70" w:rsidP="00093B70">
      <w:pPr>
        <w:pStyle w:val="Heading7"/>
      </w:pPr>
    </w:p>
    <w:p w14:paraId="4B97ACDC" w14:textId="77777777" w:rsidR="00093B70" w:rsidRDefault="00093B70" w:rsidP="005A37B9">
      <w:pPr>
        <w:pStyle w:val="Heading1"/>
      </w:pPr>
      <w:bookmarkStart w:id="15" w:name="_Toc93931617"/>
      <w:r>
        <w:t>Project Activities</w:t>
      </w:r>
      <w:bookmarkEnd w:id="15"/>
    </w:p>
    <w:p w14:paraId="14CF53E8" w14:textId="77777777" w:rsidR="00093B70" w:rsidRDefault="00093B70" w:rsidP="00093B70">
      <w:r>
        <w:t xml:space="preserve">      </w:t>
      </w:r>
    </w:p>
    <w:p w14:paraId="70D2B8E8" w14:textId="77777777" w:rsidR="00093B70" w:rsidRDefault="00093B70" w:rsidP="00093B70">
      <w:pPr>
        <w:spacing w:line="480" w:lineRule="auto"/>
        <w:rPr>
          <w:rFonts w:ascii="Arial" w:hAnsi="Arial" w:cs="Arial"/>
        </w:rPr>
      </w:pPr>
      <w:r>
        <w:tab/>
      </w:r>
      <w:r>
        <w:rPr>
          <w:rFonts w:ascii="Arial" w:hAnsi="Arial" w:cs="Arial"/>
        </w:rPr>
        <w:t xml:space="preserve">All inhabitants of the Transitional House for the Disabled will have a house social worker along with social work student interns that will coordinate the activities for the residents. Upon entering the program, the social worker will assist the residents in establishing medical and re-establish SSI benefits. Social workers will also assist the residents with monthly budgeting and banking. The residents will be under the care of their personal doctor.  Transitional House will have a registered nurse that will visit the facility twice a week to monitor the health issues of the residents. There will also be certified nurse assistants who will assist residents with supportive services. Supportive services include personal care such as bathing, dressing and grooming.  </w:t>
      </w:r>
    </w:p>
    <w:p w14:paraId="5F0C7D03" w14:textId="77777777" w:rsidR="00093B70" w:rsidRDefault="00093B70" w:rsidP="00093B70">
      <w:pPr>
        <w:spacing w:line="480" w:lineRule="auto"/>
        <w:ind w:firstLine="720"/>
        <w:rPr>
          <w:rFonts w:ascii="Arial" w:hAnsi="Arial" w:cs="Arial"/>
        </w:rPr>
      </w:pPr>
      <w:r>
        <w:rPr>
          <w:rFonts w:ascii="Arial" w:hAnsi="Arial" w:cs="Arial"/>
        </w:rPr>
        <w:t xml:space="preserve">In Home Supportive Services (IHSS) will do light housekeeping and household upkeep.  Breakfast, lunch, and dinner will be prepared by IHSS, Meals on Wheels, and volunteers on a daily basis, rotating the days of the weeks between each agency.  Monday through Friday, the residents will attend Adult Daycare Health Center (ADHC). ADHC offers a full range of services including nursing care, physical and occupational therapy, self-care skills, nutritional counseling, exercise programs, recreational and social activities. Our client’s progress will be assessed every six months by the house social worker and the residents’ personal doctor, which will collaborate with the registered nurse and who will note the client progression.  </w:t>
      </w:r>
    </w:p>
    <w:p w14:paraId="7D24C91B" w14:textId="77777777" w:rsidR="00093B70" w:rsidRDefault="00093B70" w:rsidP="00093B70">
      <w:pPr>
        <w:spacing w:line="480" w:lineRule="auto"/>
        <w:ind w:firstLine="720"/>
        <w:rPr>
          <w:rFonts w:ascii="Arial" w:hAnsi="Arial" w:cs="Arial"/>
        </w:rPr>
      </w:pPr>
      <w:r>
        <w:rPr>
          <w:rFonts w:ascii="Arial" w:hAnsi="Arial" w:cs="Arial"/>
        </w:rPr>
        <w:t xml:space="preserve">On the weekends, the residents will be able to do their personal shopping. The house social worker or student intern will do all transportation services in the house van.  Clients will receive shopping assistance from the volunteers at Friendly Visitors.  Weekends will be considered the resident’s free time and all visitors are welcome.  </w:t>
      </w:r>
    </w:p>
    <w:p w14:paraId="07441C07" w14:textId="77777777" w:rsidR="00093B70" w:rsidRDefault="00093B70" w:rsidP="00093B70">
      <w:pPr>
        <w:spacing w:line="480" w:lineRule="auto"/>
        <w:rPr>
          <w:rFonts w:ascii="Arial" w:hAnsi="Arial" w:cs="Arial"/>
        </w:rPr>
      </w:pPr>
    </w:p>
    <w:p w14:paraId="5AF3FEE6" w14:textId="77777777" w:rsidR="00093B70" w:rsidRDefault="00093B70" w:rsidP="00093B70">
      <w:pPr>
        <w:spacing w:line="480" w:lineRule="auto"/>
        <w:rPr>
          <w:rFonts w:ascii="Arial" w:hAnsi="Arial" w:cs="Arial"/>
        </w:rPr>
      </w:pPr>
    </w:p>
    <w:p w14:paraId="5D86ACE6" w14:textId="77777777" w:rsidR="00093B70" w:rsidRDefault="00093B70" w:rsidP="00093B70">
      <w:pPr>
        <w:spacing w:line="480" w:lineRule="auto"/>
        <w:rPr>
          <w:rFonts w:ascii="Arial" w:hAnsi="Arial" w:cs="Arial"/>
        </w:rPr>
      </w:pPr>
      <w:r>
        <w:rPr>
          <w:rFonts w:ascii="Arial" w:hAnsi="Arial" w:cs="Arial"/>
        </w:rPr>
        <w:lastRenderedPageBreak/>
        <w:t xml:space="preserve">There also will be volunteers to help out around the house throughout the week when needed. There will be an emergency alert system available for any type of emergency that should occur, should client find himself or herself in the house alone.  The House social worker will automatically be notified, who would then in turn notify all appropriate staff.  All services done for the residents will be done in such a manner that would instruct the residents to become self-sufficient. </w:t>
      </w:r>
    </w:p>
    <w:p w14:paraId="12A3CA40" w14:textId="77777777" w:rsidR="00093B70" w:rsidRDefault="00093B70" w:rsidP="00093B70">
      <w:pPr>
        <w:rPr>
          <w:rFonts w:ascii="Arial" w:hAnsi="Arial" w:cs="Arial"/>
        </w:rPr>
      </w:pPr>
    </w:p>
    <w:p w14:paraId="3092B2CC" w14:textId="77777777" w:rsidR="00093B70" w:rsidRDefault="00093B70" w:rsidP="00093B70">
      <w:pPr>
        <w:spacing w:line="480" w:lineRule="auto"/>
        <w:rPr>
          <w:rFonts w:ascii="Arial" w:hAnsi="Arial" w:cs="Arial"/>
        </w:rPr>
      </w:pPr>
      <w:r>
        <w:t xml:space="preserve">      </w:t>
      </w:r>
      <w:r>
        <w:tab/>
      </w:r>
      <w:r>
        <w:rPr>
          <w:rFonts w:ascii="Arial" w:hAnsi="Arial" w:cs="Arial"/>
        </w:rPr>
        <w:t xml:space="preserve"> </w:t>
      </w:r>
    </w:p>
    <w:p w14:paraId="06E202C5" w14:textId="77777777" w:rsidR="00093B70" w:rsidRDefault="00093B70" w:rsidP="00093B70">
      <w:pPr>
        <w:spacing w:line="480" w:lineRule="auto"/>
        <w:rPr>
          <w:rFonts w:ascii="Arial" w:hAnsi="Arial" w:cs="Arial"/>
        </w:rPr>
      </w:pPr>
    </w:p>
    <w:p w14:paraId="2790FE0F" w14:textId="77777777" w:rsidR="00093B70" w:rsidRDefault="00093B70" w:rsidP="005A37B9">
      <w:pPr>
        <w:pStyle w:val="Heading1"/>
      </w:pPr>
      <w:bookmarkStart w:id="16" w:name="_Toc93931618"/>
      <w:r>
        <w:t>Evaluation</w:t>
      </w:r>
      <w:bookmarkEnd w:id="16"/>
    </w:p>
    <w:p w14:paraId="006F4BA9" w14:textId="77777777" w:rsidR="00093B70" w:rsidRDefault="00093B70" w:rsidP="00093B70">
      <w:pPr>
        <w:jc w:val="center"/>
        <w:rPr>
          <w:rFonts w:ascii="Arial" w:hAnsi="Arial" w:cs="Arial"/>
          <w:u w:val="single"/>
        </w:rPr>
      </w:pPr>
    </w:p>
    <w:p w14:paraId="48B64D70" w14:textId="77777777" w:rsidR="00093B70" w:rsidRDefault="00093B70" w:rsidP="00093B70">
      <w:pPr>
        <w:pStyle w:val="BodyTextIndent3"/>
      </w:pPr>
      <w:r>
        <w:t xml:space="preserve">In addition to reviewing and evaluating the progress of the program by using our set goals, we will be evaluated in several ways. </w:t>
      </w:r>
    </w:p>
    <w:p w14:paraId="14C5A0A0" w14:textId="77777777" w:rsidR="00093B70" w:rsidRDefault="00093B70" w:rsidP="00093B70">
      <w:pPr>
        <w:spacing w:line="480" w:lineRule="auto"/>
        <w:rPr>
          <w:rFonts w:ascii="Arial" w:hAnsi="Arial" w:cs="Arial"/>
        </w:rPr>
      </w:pPr>
      <w:r>
        <w:rPr>
          <w:rFonts w:ascii="Arial" w:hAnsi="Arial" w:cs="Arial"/>
        </w:rPr>
        <w:t>Our process objectives will be measured by:</w:t>
      </w:r>
    </w:p>
    <w:p w14:paraId="7CAFDE62"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100 percent of the clients will live in a safe transitional home setting where they will learn the necessary living skills needed to live out on their own within the community.</w:t>
      </w:r>
    </w:p>
    <w:p w14:paraId="01F341A7"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All clients will fill out surveys on the transitional services provided to them and the knowledge they gained to successfully live on their own before they exit the program, the program director and staff will review surveys.</w:t>
      </w:r>
    </w:p>
    <w:p w14:paraId="6C2A5472"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The program director as well as an outside evaluator will continue reviewing of the goals and objectives of the grant.</w:t>
      </w:r>
    </w:p>
    <w:p w14:paraId="2EF67CC6"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Surveys filled out by the clients will give feedback on the program and staff.</w:t>
      </w:r>
    </w:p>
    <w:p w14:paraId="411D7CF0" w14:textId="77777777" w:rsidR="00093B70" w:rsidRDefault="00093B70" w:rsidP="00093B70">
      <w:pPr>
        <w:spacing w:line="480" w:lineRule="auto"/>
        <w:rPr>
          <w:rFonts w:ascii="Arial" w:hAnsi="Arial" w:cs="Arial"/>
        </w:rPr>
      </w:pPr>
    </w:p>
    <w:p w14:paraId="234EE831" w14:textId="77777777" w:rsidR="00093B70" w:rsidRDefault="00093B70" w:rsidP="00093B70">
      <w:pPr>
        <w:spacing w:line="480" w:lineRule="auto"/>
        <w:rPr>
          <w:rFonts w:ascii="Arial" w:hAnsi="Arial" w:cs="Arial"/>
        </w:rPr>
      </w:pPr>
    </w:p>
    <w:p w14:paraId="252E73F2" w14:textId="77777777" w:rsidR="00093B70" w:rsidRDefault="00093B70" w:rsidP="00093B70">
      <w:pPr>
        <w:spacing w:line="480" w:lineRule="auto"/>
        <w:rPr>
          <w:rFonts w:ascii="Arial" w:hAnsi="Arial" w:cs="Arial"/>
        </w:rPr>
      </w:pPr>
    </w:p>
    <w:p w14:paraId="0222E415" w14:textId="77777777" w:rsidR="00093B70" w:rsidRDefault="00093B70" w:rsidP="00093B70">
      <w:pPr>
        <w:numPr>
          <w:ilvl w:val="0"/>
          <w:numId w:val="3"/>
        </w:numPr>
        <w:tabs>
          <w:tab w:val="left" w:pos="180"/>
          <w:tab w:val="left" w:pos="360"/>
        </w:tabs>
        <w:suppressAutoHyphens/>
        <w:spacing w:after="0" w:line="480" w:lineRule="auto"/>
        <w:rPr>
          <w:rFonts w:ascii="Arial" w:hAnsi="Arial" w:cs="Arial"/>
        </w:rPr>
      </w:pPr>
      <w:r>
        <w:rPr>
          <w:rFonts w:ascii="Arial" w:hAnsi="Arial" w:cs="Arial"/>
        </w:rPr>
        <w:lastRenderedPageBreak/>
        <w:t xml:space="preserve">All clients will be referred to outside agencies that will provide them with extra help and support that will enable them to continue independent living. </w:t>
      </w:r>
    </w:p>
    <w:p w14:paraId="0F94B2F4" w14:textId="77777777" w:rsidR="00093B70" w:rsidRDefault="00093B70" w:rsidP="00093B70">
      <w:pPr>
        <w:spacing w:line="480" w:lineRule="auto"/>
        <w:rPr>
          <w:rFonts w:ascii="Arial" w:hAnsi="Arial" w:cs="Arial"/>
        </w:rPr>
      </w:pPr>
      <w:r>
        <w:rPr>
          <w:rFonts w:ascii="Arial" w:hAnsi="Arial" w:cs="Arial"/>
        </w:rPr>
        <w:t>Our outcome objectives will be measured by:</w:t>
      </w:r>
    </w:p>
    <w:p w14:paraId="56A1EC65" w14:textId="20751489" w:rsidR="00093B70" w:rsidRDefault="00093B70" w:rsidP="00093B70">
      <w:pPr>
        <w:numPr>
          <w:ilvl w:val="0"/>
          <w:numId w:val="2"/>
        </w:numPr>
        <w:suppressAutoHyphens/>
        <w:spacing w:after="0" w:line="480" w:lineRule="auto"/>
        <w:rPr>
          <w:rFonts w:ascii="Arial" w:hAnsi="Arial" w:cs="Arial"/>
        </w:rPr>
      </w:pPr>
      <w:r>
        <w:rPr>
          <w:rFonts w:ascii="Arial" w:hAnsi="Arial" w:cs="Arial"/>
        </w:rPr>
        <w:t xml:space="preserve">Seventy percent of the clients will successfully learn to live on their own, within six months after they begin program, the remaining thirty percent, within a </w:t>
      </w:r>
      <w:r w:rsidR="00E533C5">
        <w:rPr>
          <w:rFonts w:ascii="Arial" w:hAnsi="Arial" w:cs="Arial"/>
        </w:rPr>
        <w:t>twelve-month</w:t>
      </w:r>
      <w:r>
        <w:rPr>
          <w:rFonts w:ascii="Arial" w:hAnsi="Arial" w:cs="Arial"/>
        </w:rPr>
        <w:t xml:space="preserve"> period.</w:t>
      </w:r>
    </w:p>
    <w:p w14:paraId="1CF6C08D" w14:textId="439A43D7" w:rsidR="00093B70" w:rsidRDefault="00093B70" w:rsidP="00093B70">
      <w:pPr>
        <w:numPr>
          <w:ilvl w:val="0"/>
          <w:numId w:val="2"/>
        </w:numPr>
        <w:suppressAutoHyphens/>
        <w:spacing w:after="0" w:line="480" w:lineRule="auto"/>
        <w:rPr>
          <w:rFonts w:ascii="Arial" w:hAnsi="Arial" w:cs="Arial"/>
        </w:rPr>
      </w:pPr>
      <w:r>
        <w:rPr>
          <w:rFonts w:ascii="Arial" w:hAnsi="Arial" w:cs="Arial"/>
        </w:rPr>
        <w:t xml:space="preserve">Ninety-five percent of the clients will learn the necessary skills needed to prevent </w:t>
      </w:r>
      <w:r w:rsidR="00E533C5">
        <w:rPr>
          <w:rFonts w:ascii="Arial" w:hAnsi="Arial" w:cs="Arial"/>
        </w:rPr>
        <w:t>deinstitutionalization</w:t>
      </w:r>
      <w:r>
        <w:rPr>
          <w:rFonts w:ascii="Arial" w:hAnsi="Arial" w:cs="Arial"/>
        </w:rPr>
        <w:t xml:space="preserve"> and obtain outside help from other agencies to make that happen, before they exit the program.</w:t>
      </w:r>
    </w:p>
    <w:p w14:paraId="41459D3E" w14:textId="00D16A8B" w:rsidR="00093B70" w:rsidRDefault="00093B70" w:rsidP="00093B70">
      <w:pPr>
        <w:numPr>
          <w:ilvl w:val="0"/>
          <w:numId w:val="2"/>
        </w:numPr>
        <w:suppressAutoHyphens/>
        <w:spacing w:after="0" w:line="480" w:lineRule="auto"/>
        <w:rPr>
          <w:rFonts w:ascii="Arial" w:hAnsi="Arial" w:cs="Arial"/>
        </w:rPr>
      </w:pPr>
      <w:r>
        <w:rPr>
          <w:rFonts w:ascii="Arial" w:hAnsi="Arial" w:cs="Arial"/>
        </w:rPr>
        <w:t xml:space="preserve">Eighty-five to ninety-five percent of the clients will gain information needed to self-advocate for him or </w:t>
      </w:r>
      <w:r w:rsidR="00E533C5">
        <w:rPr>
          <w:rFonts w:ascii="Arial" w:hAnsi="Arial" w:cs="Arial"/>
        </w:rPr>
        <w:t>herself</w:t>
      </w:r>
      <w:r>
        <w:rPr>
          <w:rFonts w:ascii="Arial" w:hAnsi="Arial" w:cs="Arial"/>
        </w:rPr>
        <w:t xml:space="preserve"> while they are living out within the community, after their completion of the program.</w:t>
      </w:r>
    </w:p>
    <w:p w14:paraId="26AE19F5" w14:textId="77777777" w:rsidR="00093B70" w:rsidRDefault="00093B70" w:rsidP="00093B70">
      <w:pPr>
        <w:numPr>
          <w:ilvl w:val="0"/>
          <w:numId w:val="2"/>
        </w:numPr>
        <w:suppressAutoHyphens/>
        <w:spacing w:after="0" w:line="480" w:lineRule="auto"/>
        <w:rPr>
          <w:rFonts w:ascii="Arial" w:hAnsi="Arial" w:cs="Arial"/>
        </w:rPr>
      </w:pPr>
      <w:r>
        <w:rPr>
          <w:rFonts w:ascii="Arial" w:hAnsi="Arial" w:cs="Arial"/>
        </w:rPr>
        <w:t>Eighty-five percent of the clients will be able to successfully remain living independently within the community a year after they finish the program.</w:t>
      </w:r>
    </w:p>
    <w:p w14:paraId="00269BF5" w14:textId="77777777" w:rsidR="00093B70" w:rsidRDefault="00093B70" w:rsidP="00093B70">
      <w:pPr>
        <w:spacing w:line="480" w:lineRule="auto"/>
        <w:ind w:left="1080"/>
        <w:rPr>
          <w:rFonts w:ascii="Arial" w:hAnsi="Arial" w:cs="Arial"/>
        </w:rPr>
      </w:pPr>
    </w:p>
    <w:p w14:paraId="6439B236" w14:textId="77777777" w:rsidR="00093B70" w:rsidRDefault="00093B70" w:rsidP="00093B70">
      <w:pPr>
        <w:spacing w:line="480" w:lineRule="auto"/>
        <w:ind w:left="1080"/>
        <w:rPr>
          <w:rFonts w:ascii="Arial" w:hAnsi="Arial" w:cs="Arial"/>
        </w:rPr>
      </w:pPr>
    </w:p>
    <w:p w14:paraId="1476A1E8" w14:textId="77777777" w:rsidR="00093B70" w:rsidRDefault="00093B70" w:rsidP="005A37B9">
      <w:pPr>
        <w:pStyle w:val="Heading1"/>
      </w:pPr>
      <w:bookmarkStart w:id="17" w:name="_Toc93931619"/>
      <w:r>
        <w:t>Budget Summary</w:t>
      </w:r>
      <w:bookmarkEnd w:id="17"/>
    </w:p>
    <w:p w14:paraId="262DEC71" w14:textId="77777777" w:rsidR="00093B70" w:rsidRDefault="00093B70" w:rsidP="00093B70">
      <w:pPr>
        <w:rPr>
          <w:rFonts w:ascii="Arial" w:hAnsi="Arial" w:cs="Arial"/>
        </w:rPr>
      </w:pPr>
    </w:p>
    <w:p w14:paraId="4AD47681" w14:textId="77777777" w:rsidR="00093B70" w:rsidRDefault="00093B70" w:rsidP="00093B70">
      <w:pPr>
        <w:pStyle w:val="BodyText2"/>
      </w:pPr>
      <w:r>
        <w:rPr>
          <w:u w:val="single"/>
        </w:rPr>
        <w:t>Personnel Cost:</w:t>
      </w:r>
    </w:p>
    <w:p w14:paraId="53D30954" w14:textId="77777777" w:rsidR="00093B70" w:rsidRDefault="00093B70" w:rsidP="00093B70">
      <w:pPr>
        <w:spacing w:line="480" w:lineRule="auto"/>
        <w:ind w:firstLine="720"/>
        <w:rPr>
          <w:rFonts w:ascii="Arial" w:hAnsi="Arial" w:cs="Arial"/>
        </w:rPr>
      </w:pPr>
      <w:r>
        <w:rPr>
          <w:rFonts w:ascii="Arial" w:hAnsi="Arial" w:cs="Arial"/>
        </w:rPr>
        <w:t>Grants and extra finances ($0.00) will not be needed until after the agency has been established.</w:t>
      </w:r>
    </w:p>
    <w:p w14:paraId="6219CCE1" w14:textId="77777777" w:rsidR="00093B70" w:rsidRDefault="00093B70" w:rsidP="00093B70">
      <w:pPr>
        <w:spacing w:line="480" w:lineRule="auto"/>
        <w:ind w:firstLine="720"/>
        <w:rPr>
          <w:rFonts w:ascii="Arial" w:hAnsi="Arial" w:cs="Arial"/>
        </w:rPr>
      </w:pPr>
      <w:r>
        <w:rPr>
          <w:rFonts w:ascii="Arial" w:hAnsi="Arial" w:cs="Arial"/>
        </w:rPr>
        <w:t>There will be two Social Workers with a salary of $28,800 (combined at $57,600) a year.  One Social Worker will be placed at each household to provide services to the client’s needs.  The two Social Workers will also be the driver of the Van for transporting the clients to different places such as their rehabilitation center or to the mall.</w:t>
      </w:r>
    </w:p>
    <w:p w14:paraId="12D5CD20" w14:textId="77777777" w:rsidR="00093B70" w:rsidRDefault="00093B70" w:rsidP="00093B70">
      <w:pPr>
        <w:spacing w:line="480" w:lineRule="auto"/>
        <w:rPr>
          <w:rFonts w:ascii="Arial" w:hAnsi="Arial" w:cs="Arial"/>
        </w:rPr>
      </w:pPr>
      <w:r>
        <w:rPr>
          <w:rFonts w:ascii="Arial" w:hAnsi="Arial" w:cs="Arial"/>
        </w:rPr>
        <w:lastRenderedPageBreak/>
        <w:tab/>
        <w:t>A Register Nurse (RN) and two Certified Nurse Assistants (CNA) will also be hired.  The RN would receive a salary of $48,000 a year.  Her duties include checking the client’s health status and working at both households.  The two CNAs will have a salary of $17,400 (combined at $34,800) a year.  They will assist the RN and also care for the clients.</w:t>
      </w:r>
    </w:p>
    <w:p w14:paraId="2F2B01FE" w14:textId="77777777" w:rsidR="00093B70" w:rsidRDefault="00093B70" w:rsidP="00093B70">
      <w:pPr>
        <w:spacing w:line="480" w:lineRule="auto"/>
        <w:rPr>
          <w:rFonts w:ascii="Arial" w:hAnsi="Arial" w:cs="Arial"/>
        </w:rPr>
      </w:pPr>
      <w:r>
        <w:rPr>
          <w:rFonts w:ascii="Arial" w:hAnsi="Arial" w:cs="Arial"/>
        </w:rPr>
        <w:tab/>
        <w:t>Other personnel cost the agency will need are extra helpers such as cooks and caregivers.  These extra helpers will have an expense of $0.00.  The agency will establish contracts with other non-profit agencies such as In-Home Supportive Services (IHSS) to lend the extra helpers.  These helpers will cook and also care for the clients.</w:t>
      </w:r>
    </w:p>
    <w:p w14:paraId="1FF83E0C" w14:textId="77777777" w:rsidR="00093B70" w:rsidRDefault="00093B70" w:rsidP="00093B70">
      <w:pPr>
        <w:spacing w:line="480" w:lineRule="auto"/>
        <w:rPr>
          <w:rFonts w:ascii="Arial" w:hAnsi="Arial" w:cs="Arial"/>
        </w:rPr>
      </w:pPr>
      <w:r>
        <w:rPr>
          <w:rFonts w:ascii="Arial" w:hAnsi="Arial" w:cs="Arial"/>
        </w:rPr>
        <w:tab/>
        <w:t>Volunteer visitors will also help out around the two houses.  They will provide contact and visitation for the clients (interactions).  This will help the clients develop their social skills.  These volunteer visitors will have an expense of $0.00.</w:t>
      </w:r>
    </w:p>
    <w:p w14:paraId="117124DC" w14:textId="77777777" w:rsidR="00093B70" w:rsidRDefault="00093B70" w:rsidP="00093B70">
      <w:pPr>
        <w:spacing w:line="480" w:lineRule="auto"/>
        <w:rPr>
          <w:rFonts w:ascii="Arial" w:hAnsi="Arial" w:cs="Arial"/>
        </w:rPr>
      </w:pPr>
      <w:r>
        <w:rPr>
          <w:rFonts w:ascii="Arial" w:hAnsi="Arial" w:cs="Arial"/>
        </w:rPr>
        <w:tab/>
        <w:t>Internships will also be held through the agency.  Four Social Work students will learn, provide the same kind of services, and assist the Social Workers.  Since four Social Work student interns will be hired, two would be place at each household.  The Intern Students will have an expense of $0.00.</w:t>
      </w:r>
    </w:p>
    <w:p w14:paraId="3C9FBEE0" w14:textId="77777777" w:rsidR="00093B70" w:rsidRDefault="00093B70" w:rsidP="00093B70">
      <w:pPr>
        <w:spacing w:line="480" w:lineRule="auto"/>
      </w:pPr>
      <w:r>
        <w:rPr>
          <w:rFonts w:ascii="Arial" w:hAnsi="Arial" w:cs="Arial"/>
        </w:rPr>
        <w:t>Operational Cost:</w:t>
      </w:r>
    </w:p>
    <w:p w14:paraId="576A5EA1" w14:textId="77777777" w:rsidR="00093B70" w:rsidRDefault="00093B70" w:rsidP="00093B70">
      <w:pPr>
        <w:pStyle w:val="BodyText2"/>
      </w:pPr>
      <w:r>
        <w:tab/>
        <w:t>Two houses will be set for the agency.  Each household will have four bedrooms, two bathrooms, one living/recreation room, and one kitchen.  One of the four bedrooms will be used for the main office for the Social Workers and other employees.  The two houses will have its regular bills such as rent, electric, water, trash, telephone, etc., at the expenses of $50,400 a year (both households).</w:t>
      </w:r>
    </w:p>
    <w:p w14:paraId="26BD3CBA" w14:textId="77777777" w:rsidR="00093B70" w:rsidRDefault="00093B70" w:rsidP="00093B70">
      <w:pPr>
        <w:spacing w:line="480" w:lineRule="auto"/>
        <w:rPr>
          <w:rFonts w:ascii="Arial" w:hAnsi="Arial" w:cs="Arial"/>
        </w:rPr>
      </w:pPr>
      <w:r>
        <w:rPr>
          <w:rFonts w:ascii="Arial" w:hAnsi="Arial" w:cs="Arial"/>
        </w:rPr>
        <w:tab/>
        <w:t xml:space="preserve">The two houses will be re-structured to accommodate the client’s physical needs.  Re-structuring consist of the wider doors, shower stalls, ramps, grab bars, railings, kitchen shelves, etc.  Re-structuring the two houses will cost $8,000.  </w:t>
      </w:r>
    </w:p>
    <w:p w14:paraId="44CF772C" w14:textId="77777777" w:rsidR="00093B70" w:rsidRDefault="00093B70" w:rsidP="00093B70">
      <w:pPr>
        <w:spacing w:line="480" w:lineRule="auto"/>
        <w:rPr>
          <w:rFonts w:ascii="Arial" w:hAnsi="Arial" w:cs="Arial"/>
        </w:rPr>
      </w:pPr>
      <w:r>
        <w:rPr>
          <w:rFonts w:ascii="Arial" w:hAnsi="Arial" w:cs="Arial"/>
        </w:rPr>
        <w:tab/>
        <w:t xml:space="preserve">In addition, an alarm will also be </w:t>
      </w:r>
      <w:proofErr w:type="gramStart"/>
      <w:r>
        <w:rPr>
          <w:rFonts w:ascii="Arial" w:hAnsi="Arial" w:cs="Arial"/>
        </w:rPr>
        <w:t>install</w:t>
      </w:r>
      <w:proofErr w:type="gramEnd"/>
      <w:r>
        <w:rPr>
          <w:rFonts w:ascii="Arial" w:hAnsi="Arial" w:cs="Arial"/>
        </w:rPr>
        <w:t xml:space="preserve"> in each of the two houses.  The alarm will be installed through ADT at an expense of $2,300 for both houses.</w:t>
      </w:r>
    </w:p>
    <w:p w14:paraId="661BB763" w14:textId="12973E1A" w:rsidR="00093B70" w:rsidRDefault="00093B70" w:rsidP="00093B70">
      <w:pPr>
        <w:spacing w:line="480" w:lineRule="auto"/>
        <w:rPr>
          <w:rFonts w:ascii="Arial" w:hAnsi="Arial" w:cs="Arial"/>
        </w:rPr>
      </w:pPr>
      <w:r>
        <w:rPr>
          <w:rFonts w:ascii="Arial" w:hAnsi="Arial" w:cs="Arial"/>
        </w:rPr>
        <w:lastRenderedPageBreak/>
        <w:tab/>
        <w:t xml:space="preserve">The living/recreation room (both household) will be at an expense of $4,000.  It will have a set of </w:t>
      </w:r>
      <w:r w:rsidR="00E533C5">
        <w:rPr>
          <w:rFonts w:ascii="Arial" w:hAnsi="Arial" w:cs="Arial"/>
        </w:rPr>
        <w:t>sofas</w:t>
      </w:r>
      <w:r>
        <w:rPr>
          <w:rFonts w:ascii="Arial" w:hAnsi="Arial" w:cs="Arial"/>
        </w:rPr>
        <w:t xml:space="preserve">, television, VCR/DVD player, games, stereo, etc.  The bedroom will be at an expense of $5,000 (both household).  Each bedroom will have two dressers for each room, two beds for each room, pillows, bed sheets, etc.  The bathrooms will be at an expense of $3,500 (both household) and will provide the clients with shampoo, soap, toilet paper, toothpaste/brush, etc.  </w:t>
      </w:r>
    </w:p>
    <w:p w14:paraId="50573A17" w14:textId="77777777" w:rsidR="00093B70" w:rsidRDefault="00093B70" w:rsidP="00093B70">
      <w:pPr>
        <w:spacing w:line="480" w:lineRule="auto"/>
        <w:rPr>
          <w:rFonts w:ascii="Arial" w:hAnsi="Arial" w:cs="Arial"/>
        </w:rPr>
      </w:pPr>
      <w:r>
        <w:rPr>
          <w:rFonts w:ascii="Arial" w:hAnsi="Arial" w:cs="Arial"/>
        </w:rPr>
        <w:tab/>
        <w:t>Transportation for the clients will be a used van (big enough for 12 clients).  One of the two Social Workers will be the main driver of the van.  The van will be at an expense of $25,000 dollars (re-structure to accommodate for clients).  Fuel will also be needed which will come up to about $3,500 a year and maintenance (oil change, spark plug change, etc.) at an expense of $1000.</w:t>
      </w:r>
    </w:p>
    <w:p w14:paraId="3D5C5820" w14:textId="77777777" w:rsidR="00093B70" w:rsidRDefault="00093B70" w:rsidP="00093B70">
      <w:pPr>
        <w:spacing w:line="480" w:lineRule="auto"/>
        <w:rPr>
          <w:rFonts w:ascii="Arial" w:hAnsi="Arial" w:cs="Arial"/>
        </w:rPr>
      </w:pPr>
      <w:r>
        <w:rPr>
          <w:rFonts w:ascii="Arial" w:hAnsi="Arial" w:cs="Arial"/>
        </w:rPr>
        <w:tab/>
        <w:t>With these assets and equipment, insurance will be needed.  The two houses will be at $6,000 a year, the van at $2,400 a year, and mal-practice at $4,000 a year.</w:t>
      </w:r>
    </w:p>
    <w:p w14:paraId="1AADA050" w14:textId="35137768" w:rsidR="00093B70" w:rsidRDefault="00093B70" w:rsidP="00093B70">
      <w:pPr>
        <w:spacing w:line="480" w:lineRule="auto"/>
      </w:pPr>
      <w:r>
        <w:rPr>
          <w:rFonts w:ascii="Arial" w:hAnsi="Arial" w:cs="Arial"/>
        </w:rPr>
        <w:tab/>
        <w:t xml:space="preserve">Durable medical </w:t>
      </w:r>
      <w:r w:rsidR="00E533C5">
        <w:rPr>
          <w:rFonts w:ascii="Arial" w:hAnsi="Arial" w:cs="Arial"/>
        </w:rPr>
        <w:t>equipment’s</w:t>
      </w:r>
      <w:r>
        <w:rPr>
          <w:rFonts w:ascii="Arial" w:hAnsi="Arial" w:cs="Arial"/>
        </w:rPr>
        <w:t xml:space="preserve"> are needed to assist the clients throughout the house.  </w:t>
      </w:r>
      <w:r w:rsidR="00E533C5">
        <w:rPr>
          <w:rFonts w:ascii="Arial" w:hAnsi="Arial" w:cs="Arial"/>
        </w:rPr>
        <w:t>Four-wheel</w:t>
      </w:r>
      <w:r>
        <w:rPr>
          <w:rFonts w:ascii="Arial" w:hAnsi="Arial" w:cs="Arial"/>
        </w:rPr>
        <w:t xml:space="preserve"> chairs will be needed (3,000 – 2 per household), 4 hoyer lifts ($3,000 - 2 per household), and 4 transfer shower benches ($1,000 – 2 per household).</w:t>
      </w:r>
    </w:p>
    <w:p w14:paraId="11EBEAFE" w14:textId="7FAB0EED" w:rsidR="00093B70" w:rsidRDefault="00093B70" w:rsidP="00093B70">
      <w:pPr>
        <w:pStyle w:val="BodyText2"/>
      </w:pPr>
      <w:r>
        <w:tab/>
        <w:t>Other extra accessories the two houses will also need are four computers ($12,000 - 2 per household, 1 for social worker, 1 for clients), office supplies/</w:t>
      </w:r>
      <w:r w:rsidR="00E533C5">
        <w:t>equipment’s</w:t>
      </w:r>
      <w:r>
        <w:t xml:space="preserve"> ($5,000 - desk, copy machine, fax, telephone, papers, pencils, pens, paper clips, etc. – for both household).</w:t>
      </w:r>
    </w:p>
    <w:p w14:paraId="22A2C228" w14:textId="586954F3" w:rsidR="00093B70" w:rsidRDefault="00093B70" w:rsidP="00093B70">
      <w:pPr>
        <w:pStyle w:val="Heading"/>
        <w:jc w:val="left"/>
        <w:rPr>
          <w:rFonts w:ascii="Arial" w:hAnsi="Arial" w:cs="Arial"/>
          <w:sz w:val="22"/>
        </w:rPr>
      </w:pPr>
      <w:r>
        <w:rPr>
          <w:rFonts w:ascii="Arial" w:hAnsi="Arial" w:cs="Arial"/>
          <w:b w:val="0"/>
          <w:bCs w:val="0"/>
          <w:sz w:val="22"/>
          <w:u w:val="none"/>
        </w:rPr>
        <w:tab/>
        <w:t xml:space="preserve">Our total </w:t>
      </w:r>
      <w:r w:rsidR="00E533C5">
        <w:rPr>
          <w:rFonts w:ascii="Arial" w:hAnsi="Arial" w:cs="Arial"/>
          <w:b w:val="0"/>
          <w:bCs w:val="0"/>
          <w:sz w:val="22"/>
          <w:u w:val="none"/>
        </w:rPr>
        <w:t>starts</w:t>
      </w:r>
      <w:r>
        <w:rPr>
          <w:rFonts w:ascii="Arial" w:hAnsi="Arial" w:cs="Arial"/>
          <w:b w:val="0"/>
          <w:bCs w:val="0"/>
          <w:sz w:val="22"/>
          <w:u w:val="none"/>
        </w:rPr>
        <w:t xml:space="preserve"> up budget for this project would be at $280,600.</w:t>
      </w:r>
    </w:p>
    <w:p w14:paraId="58FF2EA1" w14:textId="77777777" w:rsidR="00093B70" w:rsidRDefault="00093B70" w:rsidP="00093B70">
      <w:pPr>
        <w:pStyle w:val="Heading"/>
        <w:jc w:val="left"/>
        <w:rPr>
          <w:rFonts w:ascii="Arial" w:hAnsi="Arial" w:cs="Arial"/>
          <w:sz w:val="22"/>
        </w:rPr>
      </w:pPr>
    </w:p>
    <w:p w14:paraId="50ACB5DF" w14:textId="77777777" w:rsidR="00093B70" w:rsidRDefault="00093B70" w:rsidP="00093B70">
      <w:pPr>
        <w:pStyle w:val="Heading"/>
        <w:rPr>
          <w:rFonts w:ascii="Arial" w:hAnsi="Arial" w:cs="Arial"/>
          <w:sz w:val="22"/>
        </w:rPr>
      </w:pPr>
    </w:p>
    <w:p w14:paraId="0CCA0E9F" w14:textId="77777777" w:rsidR="00093B70" w:rsidRDefault="00093B70" w:rsidP="00093B70">
      <w:pPr>
        <w:pStyle w:val="Heading"/>
        <w:rPr>
          <w:rFonts w:ascii="Arial" w:hAnsi="Arial" w:cs="Arial"/>
          <w:sz w:val="22"/>
        </w:rPr>
      </w:pPr>
    </w:p>
    <w:p w14:paraId="3E9F9EBD" w14:textId="77777777" w:rsidR="00093B70" w:rsidRDefault="00093B70" w:rsidP="005A37B9">
      <w:pPr>
        <w:pStyle w:val="Heading1"/>
        <w:rPr>
          <w:rFonts w:eastAsia="Arial"/>
          <w:u w:val="none"/>
        </w:rPr>
      </w:pPr>
      <w:bookmarkStart w:id="18" w:name="_Toc93931620"/>
      <w:r>
        <w:t>BUDGET</w:t>
      </w:r>
      <w:bookmarkEnd w:id="18"/>
    </w:p>
    <w:p w14:paraId="0C997C40" w14:textId="77777777" w:rsidR="00093B70" w:rsidRDefault="00093B70" w:rsidP="00093B70">
      <w:pPr>
        <w:pStyle w:val="Heading1"/>
        <w:numPr>
          <w:ilvl w:val="0"/>
          <w:numId w:val="1"/>
        </w:numPr>
        <w:spacing w:line="480" w:lineRule="auto"/>
        <w:ind w:left="7200" w:firstLine="0"/>
        <w:jc w:val="left"/>
        <w:rPr>
          <w:sz w:val="22"/>
          <w:u w:val="none"/>
        </w:rPr>
      </w:pPr>
      <w:r>
        <w:rPr>
          <w:rFonts w:eastAsia="Arial"/>
          <w:sz w:val="22"/>
          <w:u w:val="none"/>
        </w:rPr>
        <w:t xml:space="preserve">      </w:t>
      </w:r>
      <w:bookmarkStart w:id="19" w:name="_Toc93931621"/>
      <w:r>
        <w:rPr>
          <w:sz w:val="22"/>
        </w:rPr>
        <w:t>Yearly</w:t>
      </w:r>
      <w:bookmarkEnd w:id="19"/>
      <w:r>
        <w:rPr>
          <w:sz w:val="22"/>
          <w:u w:val="none"/>
        </w:rPr>
        <w:t xml:space="preserve"> </w:t>
      </w:r>
    </w:p>
    <w:p w14:paraId="77405094" w14:textId="77777777" w:rsidR="00093B70" w:rsidRDefault="00093B70" w:rsidP="00093B70">
      <w:pPr>
        <w:pStyle w:val="Heading1"/>
        <w:numPr>
          <w:ilvl w:val="0"/>
          <w:numId w:val="1"/>
        </w:numPr>
        <w:spacing w:line="480" w:lineRule="auto"/>
        <w:jc w:val="left"/>
        <w:rPr>
          <w:rFonts w:ascii="Arial" w:hAnsi="Arial"/>
          <w:sz w:val="22"/>
        </w:rPr>
      </w:pPr>
      <w:bookmarkStart w:id="20" w:name="_Toc93931622"/>
      <w:r>
        <w:rPr>
          <w:sz w:val="22"/>
          <w:u w:val="none"/>
        </w:rPr>
        <w:t>Grants</w:t>
      </w:r>
      <w:bookmarkEnd w:id="20"/>
      <w:r>
        <w:rPr>
          <w:sz w:val="22"/>
          <w:u w:val="none"/>
        </w:rPr>
        <w:t xml:space="preserve">               </w:t>
      </w:r>
    </w:p>
    <w:p w14:paraId="796039D8" w14:textId="77777777" w:rsidR="00093B70" w:rsidRDefault="00093B70" w:rsidP="00093B70">
      <w:pPr>
        <w:spacing w:line="480" w:lineRule="auto"/>
        <w:rPr>
          <w:rFonts w:ascii="Arial" w:hAnsi="Arial" w:cs="Arial"/>
        </w:rPr>
      </w:pPr>
      <w:r>
        <w:rPr>
          <w:rFonts w:ascii="Arial" w:hAnsi="Arial" w:cs="Arial"/>
        </w:rPr>
        <w:tab/>
        <w:t>-State Grants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7B980BE0" w14:textId="77777777" w:rsidR="00093B70" w:rsidRDefault="00093B70" w:rsidP="00093B70">
      <w:pPr>
        <w:spacing w:line="480" w:lineRule="auto"/>
        <w:rPr>
          <w:rFonts w:ascii="Arial" w:hAnsi="Arial" w:cs="Arial"/>
        </w:rPr>
      </w:pPr>
      <w:r>
        <w:rPr>
          <w:rFonts w:ascii="Arial" w:hAnsi="Arial" w:cs="Arial"/>
        </w:rPr>
        <w:lastRenderedPageBreak/>
        <w:t>Extra Funding:</w:t>
      </w:r>
    </w:p>
    <w:p w14:paraId="130C8CAF" w14:textId="77777777" w:rsidR="00093B70" w:rsidRDefault="00093B70" w:rsidP="00093B70">
      <w:pPr>
        <w:spacing w:line="480" w:lineRule="auto"/>
        <w:rPr>
          <w:rFonts w:ascii="Arial" w:hAnsi="Arial" w:cs="Arial"/>
        </w:rPr>
      </w:pPr>
      <w:r>
        <w:rPr>
          <w:rFonts w:ascii="Arial" w:hAnsi="Arial" w:cs="Arial"/>
        </w:rPr>
        <w:tab/>
        <w:t>-Fundraisings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637DD63C" w14:textId="77777777" w:rsidR="00093B70" w:rsidRDefault="00093B70" w:rsidP="00093B70">
      <w:pPr>
        <w:spacing w:line="480" w:lineRule="auto"/>
        <w:rPr>
          <w:rFonts w:ascii="Arial" w:hAnsi="Arial" w:cs="Arial"/>
        </w:rPr>
      </w:pPr>
      <w:r>
        <w:rPr>
          <w:rFonts w:ascii="Arial" w:hAnsi="Arial" w:cs="Arial"/>
        </w:rPr>
        <w:tab/>
        <w:t>-Donations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6D90B2A1" w14:textId="77777777" w:rsidR="00093B70" w:rsidRDefault="00093B70" w:rsidP="00093B70">
      <w:pPr>
        <w:spacing w:line="480" w:lineRule="auto"/>
        <w:rPr>
          <w:rFonts w:ascii="Arial" w:hAnsi="Arial" w:cs="Arial"/>
        </w:rPr>
      </w:pPr>
      <w:r>
        <w:rPr>
          <w:rFonts w:ascii="Arial" w:hAnsi="Arial" w:cs="Arial"/>
        </w:rPr>
        <w:t>1)  Salaries:</w:t>
      </w:r>
    </w:p>
    <w:p w14:paraId="6321CDD6" w14:textId="77777777" w:rsidR="00093B70" w:rsidRDefault="00093B70" w:rsidP="00093B70">
      <w:pPr>
        <w:spacing w:line="480" w:lineRule="auto"/>
        <w:rPr>
          <w:rFonts w:ascii="Arial" w:hAnsi="Arial" w:cs="Arial"/>
        </w:rPr>
      </w:pPr>
      <w:r>
        <w:rPr>
          <w:rFonts w:ascii="Arial" w:hAnsi="Arial" w:cs="Arial"/>
        </w:rPr>
        <w:tab/>
        <w:t>-2 Social Workers (1 at each house)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$57,600</w:t>
      </w:r>
    </w:p>
    <w:p w14:paraId="22E2749E" w14:textId="77777777" w:rsidR="00093B70" w:rsidRDefault="00093B70" w:rsidP="00093B70">
      <w:pPr>
        <w:spacing w:line="480" w:lineRule="auto"/>
        <w:ind w:firstLine="720"/>
        <w:rPr>
          <w:rFonts w:ascii="Arial" w:hAnsi="Arial" w:cs="Arial"/>
        </w:rPr>
      </w:pPr>
      <w:r>
        <w:rPr>
          <w:rFonts w:ascii="Arial" w:hAnsi="Arial" w:cs="Arial"/>
        </w:rPr>
        <w:t>-1 Register Nurse (RN - work at both house)</w:t>
      </w:r>
      <w:r>
        <w:rPr>
          <w:rFonts w:ascii="Arial" w:hAnsi="Arial" w:cs="Arial"/>
        </w:rPr>
        <w:tab/>
      </w:r>
      <w:r>
        <w:rPr>
          <w:rFonts w:ascii="Arial" w:hAnsi="Arial" w:cs="Arial"/>
        </w:rPr>
        <w:tab/>
      </w:r>
      <w:r>
        <w:rPr>
          <w:rFonts w:ascii="Arial" w:hAnsi="Arial" w:cs="Arial"/>
        </w:rPr>
        <w:tab/>
      </w:r>
      <w:r>
        <w:rPr>
          <w:rFonts w:ascii="Arial" w:hAnsi="Arial" w:cs="Arial"/>
        </w:rPr>
        <w:tab/>
        <w:t xml:space="preserve">        $48,000</w:t>
      </w:r>
    </w:p>
    <w:p w14:paraId="64A09E20" w14:textId="77777777" w:rsidR="00093B70" w:rsidRDefault="00093B70" w:rsidP="00093B70">
      <w:pPr>
        <w:spacing w:line="480" w:lineRule="auto"/>
        <w:rPr>
          <w:rFonts w:ascii="Arial" w:hAnsi="Arial" w:cs="Arial"/>
        </w:rPr>
      </w:pPr>
      <w:r>
        <w:rPr>
          <w:rFonts w:ascii="Arial" w:hAnsi="Arial" w:cs="Arial"/>
        </w:rPr>
        <w:tab/>
        <w:t>-2 Certified Nurse Assistances (1 at each house)</w:t>
      </w:r>
      <w:r>
        <w:rPr>
          <w:rFonts w:ascii="Arial" w:hAnsi="Arial" w:cs="Arial"/>
        </w:rPr>
        <w:tab/>
      </w:r>
      <w:r>
        <w:rPr>
          <w:rFonts w:ascii="Arial" w:hAnsi="Arial" w:cs="Arial"/>
        </w:rPr>
        <w:tab/>
      </w:r>
      <w:r>
        <w:rPr>
          <w:rFonts w:ascii="Arial" w:hAnsi="Arial" w:cs="Arial"/>
        </w:rPr>
        <w:tab/>
        <w:t xml:space="preserve">        $38,400</w:t>
      </w:r>
    </w:p>
    <w:p w14:paraId="00DF0B78" w14:textId="77777777" w:rsidR="00093B70" w:rsidRDefault="00093B70" w:rsidP="00093B70">
      <w:pPr>
        <w:spacing w:line="480" w:lineRule="auto"/>
        <w:rPr>
          <w:rFonts w:ascii="Arial" w:hAnsi="Arial" w:cs="Arial"/>
        </w:rPr>
      </w:pPr>
      <w:r>
        <w:rPr>
          <w:rFonts w:ascii="Arial" w:hAnsi="Arial" w:cs="Arial"/>
        </w:rPr>
        <w:tab/>
        <w:t>-In-Home Supportive Services (IHSS - cooking and care giving)</w:t>
      </w:r>
      <w:r>
        <w:rPr>
          <w:rFonts w:ascii="Arial" w:hAnsi="Arial" w:cs="Arial"/>
        </w:rPr>
        <w:tab/>
        <w:t xml:space="preserve">        $0.00</w:t>
      </w:r>
    </w:p>
    <w:p w14:paraId="07C7A5E8" w14:textId="77777777" w:rsidR="00093B70" w:rsidRDefault="00093B70" w:rsidP="00093B70">
      <w:pPr>
        <w:spacing w:line="480" w:lineRule="auto"/>
        <w:rPr>
          <w:rFonts w:ascii="Arial" w:hAnsi="Arial" w:cs="Arial"/>
        </w:rPr>
      </w:pPr>
      <w:r>
        <w:rPr>
          <w:rFonts w:ascii="Arial" w:hAnsi="Arial" w:cs="Arial"/>
        </w:rPr>
        <w:tab/>
        <w:t>-4 Social Work Student Interns (2 at each home)</w:t>
      </w:r>
      <w:r>
        <w:rPr>
          <w:rFonts w:ascii="Arial" w:hAnsi="Arial" w:cs="Arial"/>
        </w:rPr>
        <w:tab/>
      </w:r>
      <w:r>
        <w:rPr>
          <w:rFonts w:ascii="Arial" w:hAnsi="Arial" w:cs="Arial"/>
        </w:rPr>
        <w:tab/>
      </w:r>
      <w:r>
        <w:rPr>
          <w:rFonts w:ascii="Arial" w:hAnsi="Arial" w:cs="Arial"/>
        </w:rPr>
        <w:tab/>
        <w:t xml:space="preserve">        $0.00</w:t>
      </w:r>
    </w:p>
    <w:p w14:paraId="11346850" w14:textId="77777777" w:rsidR="00093B70" w:rsidRDefault="00093B70" w:rsidP="00093B70">
      <w:pPr>
        <w:spacing w:line="480" w:lineRule="auto"/>
        <w:rPr>
          <w:rFonts w:ascii="Arial" w:hAnsi="Arial" w:cs="Arial"/>
        </w:rPr>
      </w:pPr>
      <w:r>
        <w:rPr>
          <w:rFonts w:ascii="Arial" w:hAnsi="Arial" w:cs="Arial"/>
        </w:rPr>
        <w:tab/>
        <w:t>-Volunteer Visitors (community service)</w:t>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2292786E" w14:textId="77777777" w:rsidR="00093B70" w:rsidRDefault="00093B70" w:rsidP="00093B70">
      <w:pPr>
        <w:spacing w:line="480" w:lineRule="auto"/>
        <w:rPr>
          <w:rFonts w:ascii="Arial" w:hAnsi="Arial" w:cs="Arial"/>
        </w:rPr>
      </w:pPr>
      <w:r>
        <w:rPr>
          <w:rFonts w:ascii="Arial" w:hAnsi="Arial" w:cs="Arial"/>
        </w:rPr>
        <w:t>2)  Placement:</w:t>
      </w:r>
    </w:p>
    <w:p w14:paraId="6822C7FF" w14:textId="77777777" w:rsidR="00093B70" w:rsidRDefault="00093B70" w:rsidP="00093B70">
      <w:pPr>
        <w:spacing w:line="480" w:lineRule="auto"/>
        <w:ind w:left="720"/>
        <w:rPr>
          <w:rFonts w:ascii="Arial" w:hAnsi="Arial" w:cs="Arial"/>
        </w:rPr>
      </w:pPr>
      <w:r>
        <w:rPr>
          <w:rFonts w:ascii="Arial" w:hAnsi="Arial" w:cs="Arial"/>
        </w:rPr>
        <w:t>-2 House (4 bedrooms, 2 bathrooms, 1 living/recreation room, 1 kitchen)</w:t>
      </w:r>
    </w:p>
    <w:p w14:paraId="195F7464"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-House Bills (rent, electric, water, trash, telephone, etc.)</w:t>
      </w:r>
      <w:r>
        <w:rPr>
          <w:rFonts w:ascii="Arial" w:hAnsi="Arial" w:cs="Arial"/>
        </w:rPr>
        <w:tab/>
        <w:t xml:space="preserve">        $50,400</w:t>
      </w:r>
    </w:p>
    <w:p w14:paraId="7E00EDF3"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-Alarm System (ADT)</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$2,300</w:t>
      </w:r>
    </w:p>
    <w:p w14:paraId="04B58A61"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-Re-structure of houses to accommodate clients</w:t>
      </w:r>
      <w:r>
        <w:rPr>
          <w:rFonts w:ascii="Arial" w:hAnsi="Arial" w:cs="Arial"/>
        </w:rPr>
        <w:tab/>
      </w:r>
      <w:r>
        <w:rPr>
          <w:rFonts w:ascii="Arial" w:hAnsi="Arial" w:cs="Arial"/>
        </w:rPr>
        <w:tab/>
        <w:t xml:space="preserve">        $8,000</w:t>
      </w:r>
    </w:p>
    <w:p w14:paraId="438A4B88" w14:textId="77777777" w:rsidR="00093B70" w:rsidRDefault="00093B70" w:rsidP="00093B70">
      <w:pPr>
        <w:spacing w:line="480" w:lineRule="auto"/>
        <w:rPr>
          <w:rFonts w:ascii="Arial" w:hAnsi="Arial" w:cs="Arial"/>
        </w:rPr>
      </w:pPr>
      <w:r>
        <w:rPr>
          <w:rFonts w:ascii="Arial" w:hAnsi="Arial" w:cs="Arial"/>
        </w:rPr>
        <w:tab/>
        <w:t>-Living/Recreation Room (sofa, tables, TV, stereo, etc.)</w:t>
      </w:r>
      <w:r>
        <w:rPr>
          <w:rFonts w:ascii="Arial" w:hAnsi="Arial" w:cs="Arial"/>
        </w:rPr>
        <w:tab/>
      </w:r>
      <w:r>
        <w:rPr>
          <w:rFonts w:ascii="Arial" w:hAnsi="Arial" w:cs="Arial"/>
        </w:rPr>
        <w:tab/>
        <w:t xml:space="preserve">        $4,000</w:t>
      </w:r>
    </w:p>
    <w:p w14:paraId="2B808543" w14:textId="77777777" w:rsidR="00093B70" w:rsidRDefault="00093B70" w:rsidP="00093B70">
      <w:pPr>
        <w:spacing w:line="480" w:lineRule="auto"/>
        <w:ind w:firstLine="720"/>
        <w:rPr>
          <w:rFonts w:ascii="Arial" w:hAnsi="Arial" w:cs="Arial"/>
        </w:rPr>
      </w:pPr>
      <w:r>
        <w:rPr>
          <w:rFonts w:ascii="Arial" w:hAnsi="Arial" w:cs="Arial"/>
        </w:rPr>
        <w:t>-Bedrooms (12 beds, bed sheets, pillows, drawers, etc.)</w:t>
      </w:r>
      <w:r>
        <w:rPr>
          <w:rFonts w:ascii="Arial" w:hAnsi="Arial" w:cs="Arial"/>
        </w:rPr>
        <w:tab/>
      </w:r>
      <w:r>
        <w:rPr>
          <w:rFonts w:ascii="Arial" w:hAnsi="Arial" w:cs="Arial"/>
        </w:rPr>
        <w:tab/>
        <w:t xml:space="preserve">        $5,000</w:t>
      </w:r>
    </w:p>
    <w:p w14:paraId="7C85218B" w14:textId="77777777" w:rsidR="00093B70" w:rsidRDefault="00093B70" w:rsidP="00093B70">
      <w:pPr>
        <w:spacing w:line="480" w:lineRule="auto"/>
        <w:rPr>
          <w:rFonts w:ascii="Arial" w:hAnsi="Arial" w:cs="Arial"/>
        </w:rPr>
      </w:pPr>
      <w:r>
        <w:rPr>
          <w:rFonts w:ascii="Arial" w:hAnsi="Arial" w:cs="Arial"/>
        </w:rPr>
        <w:tab/>
        <w:t xml:space="preserve">-Bathrooms (soap, shampoo, toilet papers, toothpaste, </w:t>
      </w:r>
    </w:p>
    <w:p w14:paraId="1A64D945" w14:textId="77777777" w:rsidR="00093B70" w:rsidRDefault="00093B70" w:rsidP="00093B70">
      <w:pPr>
        <w:spacing w:line="480" w:lineRule="auto"/>
        <w:ind w:firstLine="720"/>
      </w:pPr>
      <w:r>
        <w:rPr>
          <w:rFonts w:ascii="Arial" w:hAnsi="Arial" w:cs="Arial"/>
        </w:rPr>
        <w:t>toothbrushes, etc.)</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$3,500   </w:t>
      </w:r>
    </w:p>
    <w:p w14:paraId="29EFE4A4" w14:textId="77777777" w:rsidR="00093B70" w:rsidRDefault="00093B70" w:rsidP="00093B70">
      <w:pPr>
        <w:pStyle w:val="Heading1"/>
        <w:numPr>
          <w:ilvl w:val="0"/>
          <w:numId w:val="1"/>
        </w:numPr>
        <w:spacing w:line="480" w:lineRule="auto"/>
        <w:ind w:left="7200" w:firstLine="0"/>
        <w:jc w:val="left"/>
        <w:rPr>
          <w:sz w:val="22"/>
          <w:u w:val="none"/>
        </w:rPr>
      </w:pPr>
    </w:p>
    <w:p w14:paraId="7323205F" w14:textId="77777777" w:rsidR="00093B70" w:rsidRDefault="00093B70" w:rsidP="00093B70">
      <w:pPr>
        <w:pStyle w:val="Heading1"/>
        <w:numPr>
          <w:ilvl w:val="0"/>
          <w:numId w:val="1"/>
        </w:numPr>
        <w:spacing w:line="480" w:lineRule="auto"/>
        <w:ind w:left="7200" w:firstLine="0"/>
        <w:jc w:val="left"/>
        <w:rPr>
          <w:rFonts w:ascii="Arial" w:hAnsi="Arial"/>
          <w:sz w:val="22"/>
        </w:rPr>
      </w:pPr>
      <w:r>
        <w:rPr>
          <w:rFonts w:eastAsia="Arial"/>
          <w:sz w:val="22"/>
          <w:u w:val="none"/>
        </w:rPr>
        <w:t xml:space="preserve">       </w:t>
      </w:r>
      <w:bookmarkStart w:id="21" w:name="_Toc93931623"/>
      <w:r>
        <w:rPr>
          <w:sz w:val="22"/>
        </w:rPr>
        <w:t>Yearly</w:t>
      </w:r>
      <w:bookmarkEnd w:id="21"/>
    </w:p>
    <w:p w14:paraId="259DD094" w14:textId="77777777" w:rsidR="00093B70" w:rsidRDefault="00093B70" w:rsidP="00093B70">
      <w:pPr>
        <w:spacing w:line="480" w:lineRule="auto"/>
        <w:rPr>
          <w:rFonts w:ascii="Arial" w:hAnsi="Arial" w:cs="Arial"/>
        </w:rPr>
      </w:pPr>
      <w:r>
        <w:rPr>
          <w:rFonts w:ascii="Arial" w:hAnsi="Arial" w:cs="Arial"/>
        </w:rPr>
        <w:t>3)  Insurance:</w:t>
      </w:r>
    </w:p>
    <w:p w14:paraId="32577F2E" w14:textId="77777777" w:rsidR="00093B70" w:rsidRDefault="00093B70" w:rsidP="00093B70">
      <w:pPr>
        <w:spacing w:line="480" w:lineRule="auto"/>
        <w:rPr>
          <w:rFonts w:ascii="Arial" w:hAnsi="Arial" w:cs="Arial"/>
        </w:rPr>
      </w:pPr>
      <w:r>
        <w:rPr>
          <w:rFonts w:ascii="Arial" w:hAnsi="Arial" w:cs="Arial"/>
        </w:rPr>
        <w:tab/>
        <w:t>-2 Houses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$6,000</w:t>
      </w:r>
    </w:p>
    <w:p w14:paraId="61B6D124" w14:textId="77777777" w:rsidR="00093B70" w:rsidRDefault="00093B70" w:rsidP="00093B70">
      <w:pPr>
        <w:spacing w:line="480" w:lineRule="auto"/>
        <w:rPr>
          <w:rFonts w:ascii="Arial" w:hAnsi="Arial" w:cs="Arial"/>
        </w:rPr>
      </w:pPr>
      <w:r>
        <w:rPr>
          <w:rFonts w:ascii="Arial" w:hAnsi="Arial" w:cs="Arial"/>
        </w:rPr>
        <w:tab/>
        <w:t>-1 Van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$2,400</w:t>
      </w:r>
    </w:p>
    <w:p w14:paraId="3D822C38" w14:textId="77777777" w:rsidR="00093B70" w:rsidRDefault="00093B70" w:rsidP="00093B70">
      <w:pPr>
        <w:spacing w:line="480" w:lineRule="auto"/>
        <w:rPr>
          <w:rFonts w:ascii="Arial" w:hAnsi="Arial" w:cs="Arial"/>
        </w:rPr>
      </w:pPr>
      <w:r>
        <w:rPr>
          <w:rFonts w:ascii="Arial" w:hAnsi="Arial" w:cs="Arial"/>
        </w:rPr>
        <w:tab/>
        <w:t>-Mal-Practice/Liability</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$3,000</w:t>
      </w:r>
    </w:p>
    <w:p w14:paraId="45E72787" w14:textId="77777777" w:rsidR="00093B70" w:rsidRDefault="00093B70" w:rsidP="00093B70">
      <w:pPr>
        <w:spacing w:line="480" w:lineRule="auto"/>
        <w:rPr>
          <w:rFonts w:ascii="Arial" w:hAnsi="Arial" w:cs="Arial"/>
        </w:rPr>
      </w:pPr>
      <w:r>
        <w:rPr>
          <w:rFonts w:ascii="Arial" w:hAnsi="Arial" w:cs="Arial"/>
        </w:rPr>
        <w:t>4)  Transportation:</w:t>
      </w:r>
    </w:p>
    <w:p w14:paraId="4FE42EF3" w14:textId="77777777" w:rsidR="00093B70" w:rsidRDefault="00093B70" w:rsidP="00093B70">
      <w:pPr>
        <w:spacing w:line="480" w:lineRule="auto"/>
        <w:rPr>
          <w:rFonts w:ascii="Arial" w:hAnsi="Arial" w:cs="Arial"/>
        </w:rPr>
      </w:pPr>
      <w:r>
        <w:rPr>
          <w:rFonts w:ascii="Arial" w:hAnsi="Arial" w:cs="Arial"/>
        </w:rPr>
        <w:tab/>
        <w:t>-1 Used Van (re-structure to accommodate clients)</w:t>
      </w:r>
      <w:r>
        <w:rPr>
          <w:rFonts w:ascii="Arial" w:hAnsi="Arial" w:cs="Arial"/>
        </w:rPr>
        <w:tab/>
      </w:r>
      <w:r>
        <w:rPr>
          <w:rFonts w:ascii="Arial" w:hAnsi="Arial" w:cs="Arial"/>
        </w:rPr>
        <w:tab/>
      </w:r>
      <w:r>
        <w:rPr>
          <w:rFonts w:ascii="Arial" w:hAnsi="Arial" w:cs="Arial"/>
        </w:rPr>
        <w:tab/>
        <w:t xml:space="preserve">        $25,000</w:t>
      </w:r>
    </w:p>
    <w:p w14:paraId="7FE9EFFF"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-Fuel</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$2,000</w:t>
      </w:r>
    </w:p>
    <w:p w14:paraId="4CA91407"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-Driver (Social Worker)</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0D723D44"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-Maintenance (oil change, spark plugs, care wash, etc.)</w:t>
      </w:r>
      <w:r>
        <w:rPr>
          <w:rFonts w:ascii="Arial" w:hAnsi="Arial" w:cs="Arial"/>
        </w:rPr>
        <w:tab/>
        <w:t xml:space="preserve">        $1,000</w:t>
      </w:r>
    </w:p>
    <w:p w14:paraId="72A522AE" w14:textId="77777777" w:rsidR="00093B70" w:rsidRDefault="00093B70" w:rsidP="00093B70">
      <w:pPr>
        <w:spacing w:line="480" w:lineRule="auto"/>
        <w:rPr>
          <w:rFonts w:ascii="Arial" w:hAnsi="Arial" w:cs="Arial"/>
        </w:rPr>
      </w:pPr>
      <w:r>
        <w:rPr>
          <w:rFonts w:ascii="Arial" w:hAnsi="Arial" w:cs="Arial"/>
        </w:rPr>
        <w:t>6)  Durable Medical Equipment</w:t>
      </w:r>
    </w:p>
    <w:p w14:paraId="44306A44" w14:textId="77777777" w:rsidR="00093B70" w:rsidRDefault="00093B70" w:rsidP="00093B70">
      <w:pPr>
        <w:spacing w:line="480" w:lineRule="auto"/>
        <w:rPr>
          <w:rFonts w:ascii="Arial" w:hAnsi="Arial" w:cs="Arial"/>
        </w:rPr>
      </w:pPr>
      <w:r>
        <w:rPr>
          <w:rFonts w:ascii="Arial" w:hAnsi="Arial" w:cs="Arial"/>
        </w:rPr>
        <w:tab/>
        <w:t>-4 Wheelchairs (manual, 2 per household)</w:t>
      </w:r>
      <w:r>
        <w:rPr>
          <w:rFonts w:ascii="Arial" w:hAnsi="Arial" w:cs="Arial"/>
        </w:rPr>
        <w:tab/>
      </w:r>
      <w:r>
        <w:rPr>
          <w:rFonts w:ascii="Arial" w:hAnsi="Arial" w:cs="Arial"/>
        </w:rPr>
        <w:tab/>
      </w:r>
      <w:r>
        <w:rPr>
          <w:rFonts w:ascii="Arial" w:hAnsi="Arial" w:cs="Arial"/>
        </w:rPr>
        <w:tab/>
      </w:r>
      <w:r>
        <w:rPr>
          <w:rFonts w:ascii="Arial" w:hAnsi="Arial" w:cs="Arial"/>
        </w:rPr>
        <w:tab/>
        <w:t xml:space="preserve">        $3,000</w:t>
      </w:r>
    </w:p>
    <w:p w14:paraId="106992B1" w14:textId="77777777" w:rsidR="00093B70" w:rsidRDefault="00093B70" w:rsidP="00093B70">
      <w:pPr>
        <w:spacing w:line="480" w:lineRule="auto"/>
        <w:rPr>
          <w:rFonts w:ascii="Arial" w:hAnsi="Arial" w:cs="Arial"/>
        </w:rPr>
      </w:pPr>
      <w:r>
        <w:rPr>
          <w:rFonts w:ascii="Arial" w:hAnsi="Arial" w:cs="Arial"/>
        </w:rPr>
        <w:tab/>
        <w:t>-4 Hoyer Lifts (2 per household)</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$3,000</w:t>
      </w:r>
    </w:p>
    <w:p w14:paraId="3D2D3790" w14:textId="77777777" w:rsidR="00093B70" w:rsidRDefault="00093B70" w:rsidP="00093B70">
      <w:pPr>
        <w:spacing w:line="480" w:lineRule="auto"/>
        <w:rPr>
          <w:rFonts w:ascii="Arial" w:hAnsi="Arial" w:cs="Arial"/>
        </w:rPr>
      </w:pPr>
      <w:r>
        <w:rPr>
          <w:rFonts w:ascii="Arial" w:hAnsi="Arial" w:cs="Arial"/>
        </w:rPr>
        <w:tab/>
        <w:t>-4 Transfer Shower Benches (2 per household)</w:t>
      </w:r>
      <w:r>
        <w:rPr>
          <w:rFonts w:ascii="Arial" w:hAnsi="Arial" w:cs="Arial"/>
        </w:rPr>
        <w:tab/>
      </w:r>
      <w:r>
        <w:rPr>
          <w:rFonts w:ascii="Arial" w:hAnsi="Arial" w:cs="Arial"/>
        </w:rPr>
        <w:tab/>
      </w:r>
      <w:r>
        <w:rPr>
          <w:rFonts w:ascii="Arial" w:hAnsi="Arial" w:cs="Arial"/>
        </w:rPr>
        <w:tab/>
        <w:t xml:space="preserve">        $1,000</w:t>
      </w:r>
    </w:p>
    <w:p w14:paraId="0AB9700C" w14:textId="77777777" w:rsidR="00093B70" w:rsidRDefault="00093B70" w:rsidP="00093B70">
      <w:pPr>
        <w:spacing w:line="480" w:lineRule="auto"/>
        <w:rPr>
          <w:rFonts w:ascii="Arial" w:hAnsi="Arial" w:cs="Arial"/>
        </w:rPr>
      </w:pPr>
      <w:r>
        <w:rPr>
          <w:rFonts w:ascii="Arial" w:hAnsi="Arial" w:cs="Arial"/>
        </w:rPr>
        <w:t>5)  Extra Accessories/Things:</w:t>
      </w:r>
    </w:p>
    <w:p w14:paraId="070C42F2" w14:textId="77777777" w:rsidR="00093B70" w:rsidRDefault="00093B70" w:rsidP="00093B70">
      <w:pPr>
        <w:spacing w:line="480" w:lineRule="auto"/>
        <w:rPr>
          <w:rFonts w:ascii="Arial" w:hAnsi="Arial" w:cs="Arial"/>
        </w:rPr>
      </w:pPr>
      <w:r>
        <w:rPr>
          <w:rFonts w:ascii="Arial" w:hAnsi="Arial" w:cs="Arial"/>
        </w:rPr>
        <w:tab/>
        <w:t>-4 Computers (2 for each house)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$12,000</w:t>
      </w:r>
    </w:p>
    <w:p w14:paraId="7C70F56F" w14:textId="77777777" w:rsidR="00093B70" w:rsidRDefault="00093B70" w:rsidP="00093B70">
      <w:pPr>
        <w:spacing w:line="480" w:lineRule="auto"/>
        <w:ind w:left="720"/>
        <w:rPr>
          <w:rFonts w:ascii="Arial" w:hAnsi="Arial" w:cs="Arial"/>
        </w:rPr>
      </w:pPr>
      <w:r>
        <w:rPr>
          <w:rFonts w:ascii="Arial" w:hAnsi="Arial" w:cs="Arial"/>
        </w:rPr>
        <w:t xml:space="preserve">-Office Supply/Equipment (desk, copy machine, fax, telephone, </w:t>
      </w:r>
    </w:p>
    <w:p w14:paraId="14849405" w14:textId="77777777" w:rsidR="00093B70" w:rsidRDefault="00093B70" w:rsidP="00093B70">
      <w:pPr>
        <w:spacing w:line="480" w:lineRule="auto"/>
        <w:ind w:left="720"/>
        <w:rPr>
          <w:b/>
          <w:bCs/>
        </w:rPr>
      </w:pPr>
      <w:r>
        <w:rPr>
          <w:rFonts w:ascii="Arial" w:hAnsi="Arial" w:cs="Arial"/>
        </w:rPr>
        <w:t>paper, pens, pencils, paperclips, etc.)</w:t>
      </w:r>
      <w:r>
        <w:rPr>
          <w:rFonts w:ascii="Arial" w:hAnsi="Arial" w:cs="Arial"/>
        </w:rPr>
        <w:tab/>
      </w:r>
      <w:r>
        <w:rPr>
          <w:rFonts w:ascii="Arial" w:hAnsi="Arial" w:cs="Arial"/>
        </w:rPr>
        <w:tab/>
      </w:r>
      <w:r>
        <w:rPr>
          <w:rFonts w:ascii="Arial" w:hAnsi="Arial" w:cs="Arial"/>
        </w:rPr>
        <w:tab/>
      </w:r>
      <w:r>
        <w:rPr>
          <w:rFonts w:ascii="Arial" w:hAnsi="Arial" w:cs="Arial"/>
        </w:rPr>
        <w:tab/>
        <w:t xml:space="preserve">        $5,000  </w:t>
      </w:r>
    </w:p>
    <w:p w14:paraId="3D2F3E7C" w14:textId="77777777" w:rsidR="00093B70" w:rsidRDefault="00093B70" w:rsidP="00093B70">
      <w:pPr>
        <w:pStyle w:val="Heading6"/>
        <w:jc w:val="left"/>
        <w:rPr>
          <w:b/>
        </w:rPr>
      </w:pPr>
      <w:r>
        <w:rPr>
          <w:b/>
          <w:bCs/>
          <w:u w:val="none"/>
        </w:rPr>
        <w:t>Total Program Budget</w:t>
      </w:r>
      <w:r>
        <w:rPr>
          <w:u w:val="none"/>
        </w:rPr>
        <w:t xml:space="preserve">                                                                                        </w:t>
      </w:r>
      <w:r>
        <w:rPr>
          <w:b/>
          <w:bCs/>
          <w:u w:val="none"/>
        </w:rPr>
        <w:t>$280,600</w:t>
      </w:r>
    </w:p>
    <w:p w14:paraId="587CFD80" w14:textId="77777777" w:rsidR="00093B70" w:rsidRDefault="00093B70" w:rsidP="00093B70">
      <w:pPr>
        <w:rPr>
          <w:rFonts w:ascii="Arial" w:hAnsi="Arial" w:cs="Arial"/>
        </w:rPr>
      </w:pPr>
      <w:r>
        <w:rPr>
          <w:rFonts w:ascii="Arial" w:hAnsi="Arial" w:cs="Arial"/>
          <w:b/>
        </w:rPr>
        <w:t>===================================================================</w:t>
      </w:r>
    </w:p>
    <w:p w14:paraId="4E160B44" w14:textId="77777777" w:rsidR="00093B70" w:rsidRDefault="00093B70" w:rsidP="00093B70">
      <w:pPr>
        <w:pageBreakBefore/>
        <w:ind w:left="1080"/>
        <w:jc w:val="both"/>
        <w:rPr>
          <w:rFonts w:ascii="Arial" w:hAnsi="Arial" w:cs="Arial"/>
        </w:rPr>
      </w:pPr>
    </w:p>
    <w:p w14:paraId="3EBAFB88" w14:textId="77777777" w:rsidR="00093B70" w:rsidRDefault="00093B70" w:rsidP="00093B70">
      <w:pPr>
        <w:jc w:val="center"/>
        <w:rPr>
          <w:rFonts w:ascii="Arial" w:hAnsi="Arial" w:cs="Arial"/>
        </w:rPr>
      </w:pPr>
    </w:p>
    <w:p w14:paraId="75005074" w14:textId="6D420F76" w:rsidR="00093B70" w:rsidRDefault="005A37B9" w:rsidP="00093B70">
      <w:pPr>
        <w:jc w:val="center"/>
        <w:rPr>
          <w:rFonts w:ascii="Arial" w:hAnsi="Arial" w:cs="Arial"/>
          <w:b/>
          <w:bCs/>
          <w:u w:val="single"/>
        </w:rPr>
      </w:pPr>
      <w:r>
        <w:rPr>
          <w:noProof/>
        </w:rPr>
        <mc:AlternateContent>
          <mc:Choice Requires="wps">
            <w:drawing>
              <wp:anchor distT="0" distB="0" distL="114300" distR="114300" simplePos="0" relativeHeight="251694080" behindDoc="0" locked="0" layoutInCell="1" allowOverlap="1" wp14:anchorId="1A5804A0" wp14:editId="0C552721">
                <wp:simplePos x="0" y="0"/>
                <wp:positionH relativeFrom="column">
                  <wp:posOffset>0</wp:posOffset>
                </wp:positionH>
                <wp:positionV relativeFrom="paragraph">
                  <wp:posOffset>0</wp:posOffset>
                </wp:positionV>
                <wp:extent cx="1828800" cy="1828800"/>
                <wp:effectExtent l="0" t="0" r="20320" b="27940"/>
                <wp:wrapSquare wrapText="bothSides"/>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EEE6972" w14:textId="77777777" w:rsidR="005A37B9" w:rsidRPr="000A45D9" w:rsidRDefault="005A37B9" w:rsidP="000A45D9">
                            <w:pPr>
                              <w:pStyle w:val="Heading1"/>
                            </w:pPr>
                            <w:bookmarkStart w:id="22" w:name="_Toc93931624"/>
                            <w:r>
                              <w:t>The Group Process</w:t>
                            </w:r>
                            <w:bookmarkEnd w:id="22"/>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A5804A0" id="Text Box 1" o:spid="_x0000_s1034" type="#_x0000_t202" style="position:absolute;left:0;text-align:left;margin-left:0;margin-top:0;width:2in;height:2in;z-index:2516940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" filled="f" strokeweight=".5pt">
                <v:fill o:detectmouseclick="t"/>
                <v:textbox style="mso-fit-shape-to-text:t">
                  <w:txbxContent>
                    <w:p w14:paraId="7EEE6972" w14:textId="77777777" w:rsidR="005A37B9" w:rsidRPr="000A45D9" w:rsidRDefault="005A37B9" w:rsidP="000A45D9">
                      <w:pPr>
                        <w:pStyle w:val="Heading1"/>
                      </w:pPr>
                      <w:bookmarkStart w:id="23" w:name="_Toc93931624"/>
                      <w:r>
                        <w:t>The Group Process</w:t>
                      </w:r>
                      <w:bookmarkEnd w:id="23"/>
                    </w:p>
                  </w:txbxContent>
                </v:textbox>
                <w10:wrap type="square"/>
              </v:shape>
            </w:pict>
          </mc:Fallback>
        </mc:AlternateContent>
      </w:r>
    </w:p>
    <w:p w14:paraId="281B6D66" w14:textId="77777777" w:rsidR="00093B70" w:rsidRDefault="00093B70" w:rsidP="00093B70">
      <w:pPr>
        <w:jc w:val="center"/>
        <w:rPr>
          <w:rFonts w:ascii="Arial" w:hAnsi="Arial" w:cs="Arial"/>
        </w:rPr>
      </w:pPr>
    </w:p>
    <w:p w14:paraId="3F40B440" w14:textId="77777777" w:rsidR="00093B70" w:rsidRDefault="00093B70" w:rsidP="00093B70">
      <w:pPr>
        <w:pStyle w:val="BodyText2"/>
      </w:pPr>
      <w:r>
        <w:tab/>
        <w:t xml:space="preserve">Our group process went very well. Our group did not encounter conflict between members, nor did we experience a failure or breakdown in communications.  After deciding what our proposal would be, the group skimmed over what the proposal was to encompass, each of us, and in turn, then choose the part of the grant that they would be responsible.  As a group, we tried to keep each part of the grant proposal as equitable as possible. Everyone was easily accessible via email or telephone and was very courteous to other members by attending class to work on the proposal. </w:t>
      </w:r>
    </w:p>
    <w:p w14:paraId="304FDF0E" w14:textId="77777777" w:rsidR="00093B70" w:rsidRDefault="00093B70" w:rsidP="00093B70">
      <w:pPr>
        <w:pStyle w:val="BodyText2"/>
        <w:ind w:firstLine="720"/>
      </w:pPr>
      <w:r>
        <w:t xml:space="preserve">Our group members consisted of Christina Tate who will be doing the group process section which includes listing of group members and a detailed account of their exact role in producing the grant proposal. She also was responsible for the specific activities of the project including part of the time chart. Terri Haworth was responsible for researching and composing a list of potential funders, she also was responsible for the proposal summary. Kimberly Semper was responsible for the needs statement, target group, cause of the problem or need and the cost of the problem.  </w:t>
      </w:r>
    </w:p>
    <w:p w14:paraId="032CF3D5" w14:textId="75E9710F" w:rsidR="00093B70" w:rsidRDefault="00093B70" w:rsidP="00093B70">
      <w:pPr>
        <w:pStyle w:val="BodyText2"/>
        <w:ind w:firstLine="720"/>
      </w:pPr>
      <w:r>
        <w:t xml:space="preserve">Nikki Garner was responsible for the project description including the goals and objectives and coming up with a time chart. Veronica Orozco was responsible for the current barriers and an evaluation that would determine how the program would be evaluated. John Lee had researched and came up with a budget breakdown including personal cost, operational cost, and a budget summary. It was decided that all group members were responsible for their own section of the proposal but were ready and willing to offer help to other members </w:t>
      </w:r>
      <w:r w:rsidR="00E533C5">
        <w:t>whenever</w:t>
      </w:r>
      <w:r>
        <w:t xml:space="preserve"> necessary. </w:t>
      </w:r>
    </w:p>
    <w:p w14:paraId="6E92DA63" w14:textId="77777777" w:rsidR="00093B70" w:rsidRDefault="00093B70" w:rsidP="00093B70">
      <w:pPr>
        <w:pStyle w:val="BodyText2"/>
        <w:ind w:firstLine="720"/>
      </w:pPr>
      <w:r>
        <w:t xml:space="preserve">Our group decided to meet during the consultation days held on Thursdays.  During this time, we talked about our progress and answered any questions our group members may have had. Our group had decided to email all of our information to Terri by Sunday, </w:t>
      </w:r>
      <w:r>
        <w:lastRenderedPageBreak/>
        <w:t xml:space="preserve">November 17, 2002, so she could put the proposal draft together and send the rest of the group copies via attachment to an email. On Tuesday, November 19, 2002, our group made necessary corrections in the proposal draft. The final document would be complete and ready for presentation on Tuesday, November 25, 2002.  At that time, our group would be ready for the presentation of our grant proposal and present his or her section of the proposal.    </w:t>
      </w:r>
    </w:p>
    <w:p w14:paraId="12D10806" w14:textId="77777777" w:rsidR="00093B70" w:rsidRDefault="00093B70" w:rsidP="00093B70">
      <w:pPr>
        <w:pStyle w:val="BodyText2"/>
        <w:ind w:firstLine="720"/>
        <w:jc w:val="center"/>
      </w:pPr>
    </w:p>
    <w:p w14:paraId="782D828D" w14:textId="77777777" w:rsidR="00093B70" w:rsidRDefault="00093B70" w:rsidP="00093B70">
      <w:pPr>
        <w:pStyle w:val="BodyText2"/>
        <w:ind w:firstLine="720"/>
        <w:jc w:val="center"/>
      </w:pPr>
    </w:p>
    <w:p w14:paraId="04F65A28" w14:textId="77777777" w:rsidR="00093B70" w:rsidRDefault="00093B70" w:rsidP="00093B70">
      <w:pPr>
        <w:pStyle w:val="BodyText2"/>
        <w:ind w:firstLine="720"/>
        <w:jc w:val="center"/>
      </w:pPr>
    </w:p>
    <w:p w14:paraId="79ED589D" w14:textId="77777777" w:rsidR="00093B70" w:rsidRDefault="00093B70" w:rsidP="00093B70">
      <w:pPr>
        <w:pStyle w:val="BodyText2"/>
        <w:ind w:left="1440" w:firstLine="720"/>
      </w:pPr>
    </w:p>
    <w:p w14:paraId="71FA67EC" w14:textId="77777777" w:rsidR="00093B70" w:rsidRDefault="00093B70"/>
    <w:sectPr w:rsidR="00093B70" w:rsidSect="00062B49">
      <w:headerReference w:type="default" r:id="rId16"/>
      <w:footerReference w:type="default" r:id="rId17"/>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0EE8AA" w14:textId="77777777" w:rsidR="00EA5833" w:rsidRDefault="00EA5833" w:rsidP="00EA2D8A">
      <w:pPr>
        <w:spacing w:after="0" w:line="240" w:lineRule="auto"/>
      </w:pPr>
      <w:r>
        <w:separator/>
      </w:r>
    </w:p>
  </w:endnote>
  <w:endnote w:type="continuationSeparator" w:id="0">
    <w:p w14:paraId="53911DF6" w14:textId="77777777" w:rsidR="00EA5833" w:rsidRDefault="00EA5833" w:rsidP="00EA2D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odoni MT">
    <w:panose1 w:val="02070603080606020203"/>
    <w:charset w:val="00"/>
    <w:family w:val="roman"/>
    <w:pitch w:val="variable"/>
    <w:sig w:usb0="000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Vijaya">
    <w:charset w:val="00"/>
    <w:family w:val="roman"/>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129531" w14:textId="0ED89996" w:rsidR="00EA2D8A" w:rsidRDefault="00EA2D8A">
    <w:pPr>
      <w:pStyle w:val="Footer"/>
    </w:pPr>
    <w:r>
      <w:rPr>
        <w:noProof/>
      </w:rPr>
      <mc:AlternateContent>
        <mc:Choice Requires="wps">
          <w:drawing>
            <wp:anchor distT="0" distB="0" distL="114300" distR="114300" simplePos="0" relativeHeight="251658239" behindDoc="0" locked="0" layoutInCell="1" allowOverlap="1" wp14:anchorId="7B06C938" wp14:editId="0BB42E01">
              <wp:simplePos x="0" y="0"/>
              <wp:positionH relativeFrom="column">
                <wp:posOffset>-266700</wp:posOffset>
              </wp:positionH>
              <wp:positionV relativeFrom="paragraph">
                <wp:posOffset>209550</wp:posOffset>
              </wp:positionV>
              <wp:extent cx="6134100" cy="0"/>
              <wp:effectExtent l="0" t="38100" r="38100" b="38100"/>
              <wp:wrapNone/>
              <wp:docPr id="36" name="Straight Connector 36"/>
              <wp:cNvGraphicFramePr/>
              <a:graphic xmlns:a="http://schemas.openxmlformats.org/drawingml/2006/main">
                <a:graphicData uri="http://schemas.microsoft.com/office/word/2010/wordprocessingShape">
                  <wps:wsp>
                    <wps:cNvCnPr/>
                    <wps:spPr>
                      <a:xfrm>
                        <a:off x="0" y="0"/>
                        <a:ext cx="6134100" cy="0"/>
                      </a:xfrm>
                      <a:prstGeom prst="line">
                        <a:avLst/>
                      </a:prstGeom>
                      <a:ln w="762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3E055F1" id="Straight Connector 36" o:spid="_x0000_s1026" style="position:absolute;z-index:25165823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pt,16.5pt" to="462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" strokecolor="#212745 [3215]" strokeweight="6pt">
              <v:stroke joinstyle="miter"/>
            </v:line>
          </w:pict>
        </mc:Fallback>
      </mc:AlternateContent>
    </w:r>
    <w:r>
      <w:rPr>
        <w:noProof/>
      </w:rPr>
      <mc:AlternateContent>
        <mc:Choice Requires="wpg">
          <w:drawing>
            <wp:anchor distT="0" distB="0" distL="114300" distR="114300" simplePos="0" relativeHeight="251659264" behindDoc="0" locked="0" layoutInCell="1" allowOverlap="1" wp14:anchorId="44764D2F" wp14:editId="7F9681A5">
              <wp:simplePos x="0" y="0"/>
              <wp:positionH relativeFrom="page">
                <wp:posOffset>33972</wp:posOffset>
              </wp:positionH>
              <wp:positionV relativeFrom="paragraph">
                <wp:posOffset>-271462</wp:posOffset>
              </wp:positionV>
              <wp:extent cx="835025" cy="871220"/>
              <wp:effectExtent l="77153" t="0" r="0" b="4128"/>
              <wp:wrapNone/>
              <wp:docPr id="4" name="Group 4"/>
              <wp:cNvGraphicFramePr/>
              <a:graphic xmlns:a="http://schemas.openxmlformats.org/drawingml/2006/main">
                <a:graphicData uri="http://schemas.microsoft.com/office/word/2010/wordprocessingGroup">
                  <wpg:wgp>
                    <wpg:cNvGrpSpPr/>
                    <wpg:grpSpPr>
                      <a:xfrm rot="16200000">
                        <a:off x="0" y="0"/>
                        <a:ext cx="835025" cy="871220"/>
                        <a:chOff x="0" y="0"/>
                        <a:chExt cx="1988820" cy="2076450"/>
                      </a:xfrm>
                    </wpg:grpSpPr>
                    <wps:wsp>
                      <wps:cNvPr id="5" name="Isosceles Triangle 4"/>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Isosceles Triangle 5"/>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Isosceles Triangle 6"/>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2CA1B06" id="Group 3" o:spid="_x0000_s1026" style="position:absolute;margin-left:2.65pt;margin-top:-21.35pt;width:65.75pt;height:68.6pt;rotation:-90;z-index:251659264;mso-position-horizontal-relative:page;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" fillcolor="#ffb279 [1944]" stroked="f"/>
              <v:shape id="Isosceles Triangle 5"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" fillcolor="#212745 [3215]" stroked="f" strokeweight="1pt"/>
              <v:shape id="Isosceles Triangle 6"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" fillcolor="#ffb279 [1944]" stroked="f" strokeweight="1pt">
                <v:shadow on="t" color="black" offset="0,1pt"/>
              </v:shape>
              <w10:wrap anchorx="page"/>
            </v:group>
          </w:pict>
        </mc:Fallback>
      </mc:AlternateContent>
    </w:r>
    <w:r>
      <w:rPr>
        <w:noProof/>
      </w:rPr>
      <mc:AlternateContent>
        <mc:Choice Requires="wpg">
          <w:drawing>
            <wp:anchor distT="0" distB="0" distL="114300" distR="114300" simplePos="0" relativeHeight="251665408" behindDoc="0" locked="0" layoutInCell="1" allowOverlap="1" wp14:anchorId="794B52E4" wp14:editId="250A6774">
              <wp:simplePos x="0" y="0"/>
              <wp:positionH relativeFrom="margin">
                <wp:posOffset>5752782</wp:posOffset>
              </wp:positionH>
              <wp:positionV relativeFrom="paragraph">
                <wp:posOffset>-230822</wp:posOffset>
              </wp:positionV>
              <wp:extent cx="835206" cy="871537"/>
              <wp:effectExtent l="953" t="0" r="80327" b="4128"/>
              <wp:wrapNone/>
              <wp:docPr id="33" name="Group 33"/>
              <wp:cNvGraphicFramePr/>
              <a:graphic xmlns:a="http://schemas.openxmlformats.org/drawingml/2006/main">
                <a:graphicData uri="http://schemas.microsoft.com/office/word/2010/wordprocessingGroup">
                  <wpg:wgp>
                    <wpg:cNvGrpSpPr/>
                    <wpg:grpSpPr>
                      <a:xfrm rot="5400000" flipH="1">
                        <a:off x="0" y="0"/>
                        <a:ext cx="835206" cy="871537"/>
                        <a:chOff x="0" y="0"/>
                        <a:chExt cx="1988820" cy="2076450"/>
                      </a:xfrm>
                    </wpg:grpSpPr>
                    <wps:wsp>
                      <wps:cNvPr id="34" name="Isosceles Triangle 32"/>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Isosceles Triangle 33"/>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Isosceles Triangle 34"/>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E536DC" id="Group 31" o:spid="_x0000_s1026" style="position:absolute;margin-left:452.95pt;margin-top:-18.15pt;width:65.75pt;height:68.6pt;rotation:-90;flip:x;z-index:251665408;mso-position-horizontal-relative:margin;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">
              <v:shape id="Isosceles Triangle 32"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" fillcolor="#ffb279 [1944]" stroked="f"/>
              <v:shape id="Isosceles Triangle 33"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" fillcolor="#212745 [3215]" stroked="f" strokeweight="1pt"/>
              <v:shape id="Isosceles Triangle 34"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" fillcolor="#ffb279 [1944]" stroked="f" strokeweight="1pt">
                <v:shadow on="t" color="black" offset="0,1pt"/>
              </v:shape>
              <w10:wrap anchorx="margin"/>
            </v:group>
          </w:pict>
        </mc:Fallback>
      </mc:AlternateContent>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5D4EEB" w14:textId="77777777" w:rsidR="00EA5833" w:rsidRDefault="00EA5833" w:rsidP="00EA2D8A">
      <w:pPr>
        <w:spacing w:after="0" w:line="240" w:lineRule="auto"/>
      </w:pPr>
      <w:r>
        <w:separator/>
      </w:r>
    </w:p>
  </w:footnote>
  <w:footnote w:type="continuationSeparator" w:id="0">
    <w:p w14:paraId="3722FD37" w14:textId="77777777" w:rsidR="00EA5833" w:rsidRDefault="00EA5833" w:rsidP="00EA2D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25D02" w14:textId="4E577035" w:rsidR="00EA2D8A" w:rsidRDefault="00EA2D8A">
    <w:pPr>
      <w:pStyle w:val="Header"/>
    </w:pPr>
    <w:r>
      <w:rPr>
        <w:noProof/>
      </w:rPr>
      <mc:AlternateContent>
        <mc:Choice Requires="wps">
          <w:drawing>
            <wp:anchor distT="0" distB="0" distL="114300" distR="114300" simplePos="0" relativeHeight="251660287" behindDoc="0" locked="0" layoutInCell="1" allowOverlap="1" wp14:anchorId="0B7879F9" wp14:editId="5150D5A2">
              <wp:simplePos x="0" y="0"/>
              <wp:positionH relativeFrom="column">
                <wp:posOffset>-342900</wp:posOffset>
              </wp:positionH>
              <wp:positionV relativeFrom="paragraph">
                <wp:posOffset>19050</wp:posOffset>
              </wp:positionV>
              <wp:extent cx="6134100" cy="0"/>
              <wp:effectExtent l="0" t="38100" r="38100" b="38100"/>
              <wp:wrapNone/>
              <wp:docPr id="35" name="Straight Connector 35"/>
              <wp:cNvGraphicFramePr/>
              <a:graphic xmlns:a="http://schemas.openxmlformats.org/drawingml/2006/main">
                <a:graphicData uri="http://schemas.microsoft.com/office/word/2010/wordprocessingShape">
                  <wps:wsp>
                    <wps:cNvCnPr/>
                    <wps:spPr>
                      <a:xfrm>
                        <a:off x="0" y="0"/>
                        <a:ext cx="6134100" cy="0"/>
                      </a:xfrm>
                      <a:prstGeom prst="line">
                        <a:avLst/>
                      </a:prstGeom>
                      <a:ln w="762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803AF0A" id="Straight Connector 35" o:spid="_x0000_s1026" style="position:absolute;z-index:25166028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pt,1.5pt" to="456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" strokecolor="#212745 [3215]" strokeweight="6pt">
              <v:stroke joinstyle="miter"/>
            </v:line>
          </w:pict>
        </mc:Fallback>
      </mc:AlternateContent>
    </w:r>
    <w:r>
      <w:rPr>
        <w:noProof/>
      </w:rPr>
      <mc:AlternateContent>
        <mc:Choice Requires="wpg">
          <w:drawing>
            <wp:anchor distT="0" distB="0" distL="114300" distR="114300" simplePos="0" relativeHeight="251663360" behindDoc="0" locked="0" layoutInCell="1" allowOverlap="1" wp14:anchorId="219DA32D" wp14:editId="49511FEA">
              <wp:simplePos x="0" y="0"/>
              <wp:positionH relativeFrom="margin">
                <wp:posOffset>5747067</wp:posOffset>
              </wp:positionH>
              <wp:positionV relativeFrom="paragraph">
                <wp:posOffset>-406082</wp:posOffset>
              </wp:positionV>
              <wp:extent cx="835206" cy="871537"/>
              <wp:effectExtent l="953" t="0" r="80327" b="4128"/>
              <wp:wrapNone/>
              <wp:docPr id="13" name="Group 13"/>
              <wp:cNvGraphicFramePr/>
              <a:graphic xmlns:a="http://schemas.openxmlformats.org/drawingml/2006/main">
                <a:graphicData uri="http://schemas.microsoft.com/office/word/2010/wordprocessingGroup">
                  <wpg:wgp>
                    <wpg:cNvGrpSpPr/>
                    <wpg:grpSpPr>
                      <a:xfrm rot="5400000" flipH="1">
                        <a:off x="0" y="0"/>
                        <a:ext cx="835206" cy="871537"/>
                        <a:chOff x="0" y="0"/>
                        <a:chExt cx="1988820" cy="2076450"/>
                      </a:xfrm>
                    </wpg:grpSpPr>
                    <wps:wsp>
                      <wps:cNvPr id="3" name="Isosceles Triangle 14"/>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Isosceles Triangle 16"/>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Isosceles Triangle 18"/>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D25D4A" id="Group 13" o:spid="_x0000_s1026" style="position:absolute;margin-left:452.5pt;margin-top:-31.95pt;width:65.75pt;height:68.6pt;rotation:-90;flip:x;z-index:251663360;mso-position-horizontal-relative:margin;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4"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" fillcolor="#ffb279 [1944]" stroked="f"/>
              <v:shape id="Isosceles Triangle 16"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" fillcolor="#212745 [3215]" stroked="f" strokeweight="1pt"/>
              <v:shape id="Isosceles Triangle 18"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" fillcolor="#ffb279 [1944]" stroked="f" strokeweight="1pt">
                <v:shadow on="t" color="black" offset="0,1pt"/>
              </v:shape>
              <w10:wrap anchorx="margin"/>
            </v:group>
          </w:pict>
        </mc:Fallback>
      </mc:AlternateContent>
    </w:r>
    <w:r>
      <w:rPr>
        <w:noProof/>
      </w:rPr>
      <mc:AlternateContent>
        <mc:Choice Requires="wpg">
          <w:drawing>
            <wp:anchor distT="0" distB="0" distL="114300" distR="114300" simplePos="0" relativeHeight="251661312" behindDoc="0" locked="0" layoutInCell="1" allowOverlap="1" wp14:anchorId="68DB07F2" wp14:editId="11730705">
              <wp:simplePos x="0" y="0"/>
              <wp:positionH relativeFrom="margin">
                <wp:posOffset>-879793</wp:posOffset>
              </wp:positionH>
              <wp:positionV relativeFrom="paragraph">
                <wp:posOffset>-418782</wp:posOffset>
              </wp:positionV>
              <wp:extent cx="835206" cy="871537"/>
              <wp:effectExtent l="77153" t="0" r="0" b="4128"/>
              <wp:wrapNone/>
              <wp:docPr id="7" name="Group 7"/>
              <wp:cNvGraphicFramePr/>
              <a:graphic xmlns:a="http://schemas.openxmlformats.org/drawingml/2006/main">
                <a:graphicData uri="http://schemas.microsoft.com/office/word/2010/wordprocessingGroup">
                  <wpg:wgp>
                    <wpg:cNvGrpSpPr/>
                    <wpg:grpSpPr>
                      <a:xfrm rot="16200000">
                        <a:off x="0" y="0"/>
                        <a:ext cx="835206" cy="871537"/>
                        <a:chOff x="0" y="0"/>
                        <a:chExt cx="1988820" cy="2076450"/>
                      </a:xfrm>
                    </wpg:grpSpPr>
                    <wps:wsp>
                      <wps:cNvPr id="8" name="Isosceles Triangle 8"/>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Isosceles Triangle 10"/>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Isosceles Triangle 11"/>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DDE8D87" id="Group 7" o:spid="_x0000_s1026" style="position:absolute;margin-left:-69.3pt;margin-top:-32.95pt;width:65.75pt;height:68.6pt;rotation:-90;z-index:251661312;mso-position-horizontal-relative:margin;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">
              <v:shape id="Isosceles Triangle 8"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" fillcolor="#ffb279 [1944]" stroked="f"/>
              <v:shape id="Isosceles Triangle 10"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" fillcolor="#212745 [3215]" stroked="f" strokeweight="1pt"/>
              <v:shape id="Isosceles Triangle 11"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" fillcolor="#ffb279 [1944]" stroked="f" strokeweight="1pt">
                <v:shadow on="t" color="black" offset="0,1pt"/>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pStyle w:val="Heading4"/>
      <w:suff w:val="nothing"/>
      <w:lvlText w:val=""/>
      <w:lvlJc w:val="left"/>
      <w:pPr>
        <w:tabs>
          <w:tab w:val="num" w:pos="864"/>
        </w:tabs>
        <w:ind w:left="864" w:hanging="864"/>
      </w:pPr>
    </w:lvl>
    <w:lvl w:ilvl="4">
      <w:start w:val="1"/>
      <w:numFmt w:val="none"/>
      <w:pStyle w:val="Heading5"/>
      <w:suff w:val="nothing"/>
      <w:lvlText w:val=""/>
      <w:lvlJc w:val="left"/>
      <w:pPr>
        <w:tabs>
          <w:tab w:val="num" w:pos="1008"/>
        </w:tabs>
        <w:ind w:left="1008" w:hanging="1008"/>
      </w:pPr>
    </w:lvl>
    <w:lvl w:ilvl="5">
      <w:start w:val="1"/>
      <w:numFmt w:val="none"/>
      <w:pStyle w:val="Heading6"/>
      <w:suff w:val="nothing"/>
      <w:lvlText w:val=""/>
      <w:lvlJc w:val="left"/>
      <w:pPr>
        <w:tabs>
          <w:tab w:val="num" w:pos="1152"/>
        </w:tabs>
        <w:ind w:left="1152" w:hanging="1152"/>
      </w:pPr>
    </w:lvl>
    <w:lvl w:ilvl="6">
      <w:start w:val="1"/>
      <w:numFmt w:val="none"/>
      <w:pStyle w:val="Heading7"/>
      <w:suff w:val="nothing"/>
      <w:lvlText w:val=""/>
      <w:lvlJc w:val="left"/>
      <w:pPr>
        <w:tabs>
          <w:tab w:val="num" w:pos="1296"/>
        </w:tabs>
        <w:ind w:left="1296" w:hanging="1296"/>
      </w:pPr>
    </w:lvl>
    <w:lvl w:ilvl="7">
      <w:start w:val="1"/>
      <w:numFmt w:val="none"/>
      <w:pStyle w:val="Heading8"/>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4"/>
    <w:multiLevelType w:val="singleLevel"/>
    <w:tmpl w:val="00000004"/>
    <w:name w:val="WW8Num4"/>
    <w:lvl w:ilvl="0">
      <w:start w:val="1"/>
      <w:numFmt w:val="bullet"/>
      <w:lvlText w:val=""/>
      <w:lvlJc w:val="left"/>
      <w:pPr>
        <w:tabs>
          <w:tab w:val="num" w:pos="1440"/>
        </w:tabs>
        <w:ind w:left="1440" w:hanging="360"/>
      </w:pPr>
      <w:rPr>
        <w:rFonts w:ascii="Symbol" w:hAnsi="Symbol" w:cs="Symbol"/>
      </w:rPr>
    </w:lvl>
  </w:abstractNum>
  <w:abstractNum w:abstractNumId="3" w15:restartNumberingAfterBreak="0">
    <w:nsid w:val="00000005"/>
    <w:multiLevelType w:val="singleLevel"/>
    <w:tmpl w:val="00000005"/>
    <w:name w:val="WW8Num6"/>
    <w:lvl w:ilvl="0">
      <w:start w:val="1"/>
      <w:numFmt w:val="decimal"/>
      <w:lvlText w:val="%1."/>
      <w:lvlJc w:val="left"/>
      <w:pPr>
        <w:tabs>
          <w:tab w:val="num" w:pos="720"/>
        </w:tabs>
        <w:ind w:left="720" w:hanging="360"/>
      </w:pPr>
    </w:lvl>
  </w:abstractNum>
  <w:abstractNum w:abstractNumId="4" w15:restartNumberingAfterBreak="0">
    <w:nsid w:val="00000006"/>
    <w:multiLevelType w:val="singleLevel"/>
    <w:tmpl w:val="00000006"/>
    <w:name w:val="WW8Num7"/>
    <w:lvl w:ilvl="0">
      <w:start w:val="1"/>
      <w:numFmt w:val="decimal"/>
      <w:lvlText w:val="%1."/>
      <w:lvlJc w:val="left"/>
      <w:pPr>
        <w:tabs>
          <w:tab w:val="num" w:pos="720"/>
        </w:tabs>
        <w:ind w:left="720" w:hanging="360"/>
      </w:pPr>
    </w:lvl>
  </w:abstractNum>
  <w:abstractNum w:abstractNumId="5" w15:restartNumberingAfterBreak="0">
    <w:nsid w:val="00000007"/>
    <w:multiLevelType w:val="singleLevel"/>
    <w:tmpl w:val="00000007"/>
    <w:name w:val="WW8Num8"/>
    <w:lvl w:ilvl="0">
      <w:start w:val="1"/>
      <w:numFmt w:val="decimal"/>
      <w:lvlText w:val="%1."/>
      <w:lvlJc w:val="left"/>
      <w:pPr>
        <w:tabs>
          <w:tab w:val="num" w:pos="720"/>
        </w:tabs>
        <w:ind w:left="720" w:hanging="360"/>
      </w:pPr>
    </w:lvl>
  </w:abstractNum>
  <w:abstractNum w:abstractNumId="6" w15:restartNumberingAfterBreak="0">
    <w:nsid w:val="3B77790B"/>
    <w:multiLevelType w:val="hybridMultilevel"/>
    <w:tmpl w:val="EE0245A2"/>
    <w:lvl w:ilvl="0" w:tplc="856E44E6">
      <w:start w:val="1"/>
      <w:numFmt w:val="lowerRoman"/>
      <w:pStyle w:val="Heading1"/>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53"/>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2B49"/>
    <w:rsid w:val="000347DC"/>
    <w:rsid w:val="00062B49"/>
    <w:rsid w:val="00093B70"/>
    <w:rsid w:val="000F37C0"/>
    <w:rsid w:val="001936A4"/>
    <w:rsid w:val="001F0844"/>
    <w:rsid w:val="00232969"/>
    <w:rsid w:val="00536493"/>
    <w:rsid w:val="005A37B9"/>
    <w:rsid w:val="005E0AE8"/>
    <w:rsid w:val="005F4197"/>
    <w:rsid w:val="006A5B5F"/>
    <w:rsid w:val="0075204C"/>
    <w:rsid w:val="008702BA"/>
    <w:rsid w:val="009D19CF"/>
    <w:rsid w:val="00AE6C8F"/>
    <w:rsid w:val="00E533C5"/>
    <w:rsid w:val="00EA2D8A"/>
    <w:rsid w:val="00EA583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1B3567"/>
  <w15:chartTrackingRefBased/>
  <w15:docId w15:val="{10260893-3C81-455E-9085-464A153C72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5A37B9"/>
    <w:pPr>
      <w:keepNext/>
      <w:numPr>
        <w:numId w:val="7"/>
      </w:numPr>
      <w:suppressAutoHyphens/>
      <w:spacing w:after="0" w:line="240" w:lineRule="auto"/>
      <w:jc w:val="center"/>
      <w:outlineLvl w:val="0"/>
    </w:pPr>
    <w:rPr>
      <w:rFonts w:eastAsia="Times New Roman" w:cs="Arial"/>
      <w:b/>
      <w:sz w:val="28"/>
      <w:szCs w:val="24"/>
      <w:u w:val="single"/>
      <w:lang w:eastAsia="zh-CN"/>
    </w:rPr>
  </w:style>
  <w:style w:type="paragraph" w:styleId="Heading2">
    <w:name w:val="heading 2"/>
    <w:basedOn w:val="Normal"/>
    <w:next w:val="Normal"/>
    <w:link w:val="Heading2Char"/>
    <w:qFormat/>
    <w:rsid w:val="00093B70"/>
    <w:pPr>
      <w:keepNext/>
      <w:numPr>
        <w:ilvl w:val="1"/>
        <w:numId w:val="1"/>
      </w:numPr>
      <w:suppressAutoHyphens/>
      <w:spacing w:after="0" w:line="240" w:lineRule="auto"/>
      <w:ind w:left="360" w:firstLine="0"/>
      <w:outlineLvl w:val="1"/>
    </w:pPr>
    <w:rPr>
      <w:rFonts w:ascii="Times New Roman" w:eastAsia="Times New Roman" w:hAnsi="Times New Roman" w:cs="Times New Roman"/>
      <w:sz w:val="24"/>
      <w:szCs w:val="24"/>
      <w:u w:val="single"/>
      <w:lang w:eastAsia="zh-CN"/>
    </w:rPr>
  </w:style>
  <w:style w:type="paragraph" w:styleId="Heading3">
    <w:name w:val="heading 3"/>
    <w:basedOn w:val="Normal"/>
    <w:next w:val="Normal"/>
    <w:link w:val="Heading3Char"/>
    <w:qFormat/>
    <w:rsid w:val="00093B70"/>
    <w:pPr>
      <w:keepNext/>
      <w:numPr>
        <w:ilvl w:val="2"/>
        <w:numId w:val="1"/>
      </w:numPr>
      <w:suppressAutoHyphens/>
      <w:spacing w:after="0" w:line="240" w:lineRule="auto"/>
      <w:outlineLvl w:val="2"/>
    </w:pPr>
    <w:rPr>
      <w:rFonts w:ascii="Times New Roman" w:eastAsia="Times New Roman" w:hAnsi="Times New Roman" w:cs="Times New Roman"/>
      <w:sz w:val="24"/>
      <w:szCs w:val="24"/>
      <w:u w:val="single"/>
      <w:lang w:eastAsia="zh-CN"/>
    </w:rPr>
  </w:style>
  <w:style w:type="paragraph" w:styleId="Heading4">
    <w:name w:val="heading 4"/>
    <w:basedOn w:val="Normal"/>
    <w:next w:val="Normal"/>
    <w:link w:val="Heading4Char"/>
    <w:qFormat/>
    <w:rsid w:val="00093B70"/>
    <w:pPr>
      <w:keepNext/>
      <w:numPr>
        <w:ilvl w:val="3"/>
        <w:numId w:val="1"/>
      </w:numPr>
      <w:suppressAutoHyphens/>
      <w:spacing w:after="0" w:line="240" w:lineRule="auto"/>
      <w:outlineLvl w:val="3"/>
    </w:pPr>
    <w:rPr>
      <w:rFonts w:ascii="Arial" w:eastAsia="Times New Roman" w:hAnsi="Arial" w:cs="Arial"/>
      <w:i/>
      <w:iCs/>
      <w:sz w:val="24"/>
      <w:szCs w:val="24"/>
      <w:lang w:eastAsia="zh-CN"/>
    </w:rPr>
  </w:style>
  <w:style w:type="paragraph" w:styleId="Heading5">
    <w:name w:val="heading 5"/>
    <w:basedOn w:val="Normal"/>
    <w:next w:val="Normal"/>
    <w:link w:val="Heading5Char"/>
    <w:qFormat/>
    <w:rsid w:val="00093B70"/>
    <w:pPr>
      <w:keepNext/>
      <w:numPr>
        <w:ilvl w:val="4"/>
        <w:numId w:val="1"/>
      </w:numPr>
      <w:suppressAutoHyphens/>
      <w:spacing w:after="0" w:line="480" w:lineRule="auto"/>
      <w:ind w:left="360" w:firstLine="0"/>
      <w:jc w:val="center"/>
      <w:outlineLvl w:val="4"/>
    </w:pPr>
    <w:rPr>
      <w:rFonts w:ascii="Arial" w:eastAsia="Times New Roman" w:hAnsi="Arial" w:cs="Arial"/>
      <w:sz w:val="24"/>
      <w:szCs w:val="24"/>
      <w:u w:val="single"/>
      <w:lang w:eastAsia="zh-CN"/>
    </w:rPr>
  </w:style>
  <w:style w:type="paragraph" w:styleId="Heading6">
    <w:name w:val="heading 6"/>
    <w:basedOn w:val="Normal"/>
    <w:next w:val="Normal"/>
    <w:link w:val="Heading6Char"/>
    <w:qFormat/>
    <w:rsid w:val="00093B70"/>
    <w:pPr>
      <w:keepNext/>
      <w:numPr>
        <w:ilvl w:val="5"/>
        <w:numId w:val="1"/>
      </w:numPr>
      <w:suppressAutoHyphens/>
      <w:spacing w:after="0" w:line="240" w:lineRule="auto"/>
      <w:jc w:val="center"/>
      <w:outlineLvl w:val="5"/>
    </w:pPr>
    <w:rPr>
      <w:rFonts w:ascii="Arial" w:eastAsia="Times New Roman" w:hAnsi="Arial" w:cs="Arial"/>
      <w:szCs w:val="24"/>
      <w:u w:val="single"/>
      <w:lang w:eastAsia="zh-CN"/>
    </w:rPr>
  </w:style>
  <w:style w:type="paragraph" w:styleId="Heading7">
    <w:name w:val="heading 7"/>
    <w:basedOn w:val="Normal"/>
    <w:next w:val="Normal"/>
    <w:link w:val="Heading7Char"/>
    <w:qFormat/>
    <w:rsid w:val="00093B70"/>
    <w:pPr>
      <w:keepNext/>
      <w:numPr>
        <w:ilvl w:val="6"/>
        <w:numId w:val="1"/>
      </w:numPr>
      <w:suppressAutoHyphens/>
      <w:spacing w:after="0" w:line="480" w:lineRule="auto"/>
      <w:jc w:val="center"/>
      <w:outlineLvl w:val="6"/>
    </w:pPr>
    <w:rPr>
      <w:rFonts w:ascii="Arial" w:eastAsia="Times New Roman" w:hAnsi="Arial" w:cs="Arial"/>
      <w:b/>
      <w:bCs/>
      <w:szCs w:val="24"/>
      <w:u w:val="single"/>
      <w:lang w:eastAsia="zh-CN"/>
    </w:rPr>
  </w:style>
  <w:style w:type="paragraph" w:styleId="Heading8">
    <w:name w:val="heading 8"/>
    <w:basedOn w:val="Normal"/>
    <w:next w:val="Normal"/>
    <w:link w:val="Heading8Char"/>
    <w:qFormat/>
    <w:rsid w:val="00093B70"/>
    <w:pPr>
      <w:keepNext/>
      <w:numPr>
        <w:ilvl w:val="7"/>
        <w:numId w:val="1"/>
      </w:numPr>
      <w:suppressAutoHyphens/>
      <w:spacing w:after="0" w:line="480" w:lineRule="auto"/>
      <w:outlineLvl w:val="7"/>
    </w:pPr>
    <w:rPr>
      <w:rFonts w:ascii="Arial" w:eastAsia="Times New Roman" w:hAnsi="Arial" w:cs="Arial"/>
      <w:szCs w:val="24"/>
      <w:u w:val="single"/>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EA2D8A"/>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2D8A"/>
  </w:style>
  <w:style w:type="paragraph" w:styleId="Footer">
    <w:name w:val="footer"/>
    <w:basedOn w:val="Normal"/>
    <w:link w:val="FooterChar"/>
    <w:uiPriority w:val="99"/>
    <w:unhideWhenUsed/>
    <w:rsid w:val="00EA2D8A"/>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2D8A"/>
  </w:style>
  <w:style w:type="character" w:customStyle="1" w:styleId="Heading1Char">
    <w:name w:val="Heading 1 Char"/>
    <w:basedOn w:val="DefaultParagraphFont"/>
    <w:link w:val="Heading1"/>
    <w:rsid w:val="005A37B9"/>
    <w:rPr>
      <w:rFonts w:eastAsia="Times New Roman" w:cs="Arial"/>
      <w:b/>
      <w:sz w:val="28"/>
      <w:szCs w:val="24"/>
      <w:u w:val="single"/>
      <w:lang w:eastAsia="zh-CN"/>
    </w:rPr>
  </w:style>
  <w:style w:type="character" w:customStyle="1" w:styleId="Heading2Char">
    <w:name w:val="Heading 2 Char"/>
    <w:basedOn w:val="DefaultParagraphFont"/>
    <w:link w:val="Heading2"/>
    <w:rsid w:val="00093B70"/>
    <w:rPr>
      <w:rFonts w:ascii="Times New Roman" w:eastAsia="Times New Roman" w:hAnsi="Times New Roman" w:cs="Times New Roman"/>
      <w:sz w:val="24"/>
      <w:szCs w:val="24"/>
      <w:u w:val="single"/>
      <w:lang w:eastAsia="zh-CN"/>
    </w:rPr>
  </w:style>
  <w:style w:type="character" w:customStyle="1" w:styleId="Heading3Char">
    <w:name w:val="Heading 3 Char"/>
    <w:basedOn w:val="DefaultParagraphFont"/>
    <w:link w:val="Heading3"/>
    <w:rsid w:val="00093B70"/>
    <w:rPr>
      <w:rFonts w:ascii="Times New Roman" w:eastAsia="Times New Roman" w:hAnsi="Times New Roman" w:cs="Times New Roman"/>
      <w:sz w:val="24"/>
      <w:szCs w:val="24"/>
      <w:u w:val="single"/>
      <w:lang w:eastAsia="zh-CN"/>
    </w:rPr>
  </w:style>
  <w:style w:type="character" w:customStyle="1" w:styleId="Heading4Char">
    <w:name w:val="Heading 4 Char"/>
    <w:basedOn w:val="DefaultParagraphFont"/>
    <w:link w:val="Heading4"/>
    <w:rsid w:val="00093B70"/>
    <w:rPr>
      <w:rFonts w:ascii="Arial" w:eastAsia="Times New Roman" w:hAnsi="Arial" w:cs="Arial"/>
      <w:i/>
      <w:iCs/>
      <w:sz w:val="24"/>
      <w:szCs w:val="24"/>
      <w:lang w:eastAsia="zh-CN"/>
    </w:rPr>
  </w:style>
  <w:style w:type="character" w:customStyle="1" w:styleId="Heading5Char">
    <w:name w:val="Heading 5 Char"/>
    <w:basedOn w:val="DefaultParagraphFont"/>
    <w:link w:val="Heading5"/>
    <w:rsid w:val="00093B70"/>
    <w:rPr>
      <w:rFonts w:ascii="Arial" w:eastAsia="Times New Roman" w:hAnsi="Arial" w:cs="Arial"/>
      <w:sz w:val="24"/>
      <w:szCs w:val="24"/>
      <w:u w:val="single"/>
      <w:lang w:eastAsia="zh-CN"/>
    </w:rPr>
  </w:style>
  <w:style w:type="character" w:customStyle="1" w:styleId="Heading6Char">
    <w:name w:val="Heading 6 Char"/>
    <w:basedOn w:val="DefaultParagraphFont"/>
    <w:link w:val="Heading6"/>
    <w:rsid w:val="00093B70"/>
    <w:rPr>
      <w:rFonts w:ascii="Arial" w:eastAsia="Times New Roman" w:hAnsi="Arial" w:cs="Arial"/>
      <w:szCs w:val="24"/>
      <w:u w:val="single"/>
      <w:lang w:eastAsia="zh-CN"/>
    </w:rPr>
  </w:style>
  <w:style w:type="character" w:customStyle="1" w:styleId="Heading7Char">
    <w:name w:val="Heading 7 Char"/>
    <w:basedOn w:val="DefaultParagraphFont"/>
    <w:link w:val="Heading7"/>
    <w:rsid w:val="00093B70"/>
    <w:rPr>
      <w:rFonts w:ascii="Arial" w:eastAsia="Times New Roman" w:hAnsi="Arial" w:cs="Arial"/>
      <w:b/>
      <w:bCs/>
      <w:szCs w:val="24"/>
      <w:u w:val="single"/>
      <w:lang w:eastAsia="zh-CN"/>
    </w:rPr>
  </w:style>
  <w:style w:type="character" w:customStyle="1" w:styleId="Heading8Char">
    <w:name w:val="Heading 8 Char"/>
    <w:basedOn w:val="DefaultParagraphFont"/>
    <w:link w:val="Heading8"/>
    <w:rsid w:val="00093B70"/>
    <w:rPr>
      <w:rFonts w:ascii="Arial" w:eastAsia="Times New Roman" w:hAnsi="Arial" w:cs="Arial"/>
      <w:szCs w:val="24"/>
      <w:u w:val="single"/>
      <w:lang w:eastAsia="zh-CN"/>
    </w:rPr>
  </w:style>
  <w:style w:type="paragraph" w:customStyle="1" w:styleId="Heading">
    <w:name w:val="Heading"/>
    <w:basedOn w:val="Normal"/>
    <w:next w:val="BodyText"/>
    <w:rsid w:val="00093B70"/>
    <w:pPr>
      <w:suppressAutoHyphens/>
      <w:spacing w:after="0" w:line="240" w:lineRule="auto"/>
      <w:jc w:val="center"/>
    </w:pPr>
    <w:rPr>
      <w:rFonts w:ascii="Times New Roman" w:eastAsia="Times New Roman" w:hAnsi="Times New Roman" w:cs="Times New Roman"/>
      <w:b/>
      <w:bCs/>
      <w:sz w:val="24"/>
      <w:szCs w:val="24"/>
      <w:u w:val="single"/>
      <w:lang w:eastAsia="zh-CN"/>
    </w:rPr>
  </w:style>
  <w:style w:type="paragraph" w:styleId="BodyTextIndent">
    <w:name w:val="Body Text Indent"/>
    <w:basedOn w:val="Normal"/>
    <w:link w:val="BodyTextIndentChar"/>
    <w:rsid w:val="00093B70"/>
    <w:pPr>
      <w:suppressAutoHyphens/>
      <w:spacing w:after="0" w:line="480" w:lineRule="auto"/>
      <w:ind w:firstLine="720"/>
    </w:pPr>
    <w:rPr>
      <w:rFonts w:ascii="Arial" w:eastAsia="Times New Roman" w:hAnsi="Arial" w:cs="Arial"/>
      <w:sz w:val="24"/>
      <w:szCs w:val="24"/>
      <w:lang w:eastAsia="zh-CN"/>
    </w:rPr>
  </w:style>
  <w:style w:type="character" w:customStyle="1" w:styleId="BodyTextIndentChar">
    <w:name w:val="Body Text Indent Char"/>
    <w:basedOn w:val="DefaultParagraphFont"/>
    <w:link w:val="BodyTextIndent"/>
    <w:rsid w:val="00093B70"/>
    <w:rPr>
      <w:rFonts w:ascii="Arial" w:eastAsia="Times New Roman" w:hAnsi="Arial" w:cs="Arial"/>
      <w:sz w:val="24"/>
      <w:szCs w:val="24"/>
      <w:lang w:eastAsia="zh-CN"/>
    </w:rPr>
  </w:style>
  <w:style w:type="paragraph" w:styleId="BodyTextIndent2">
    <w:name w:val="Body Text Indent 2"/>
    <w:basedOn w:val="Normal"/>
    <w:link w:val="BodyTextIndent2Char"/>
    <w:rsid w:val="00093B70"/>
    <w:pPr>
      <w:suppressAutoHyphens/>
      <w:spacing w:after="0" w:line="480" w:lineRule="auto"/>
      <w:ind w:left="360" w:firstLine="360"/>
    </w:pPr>
    <w:rPr>
      <w:rFonts w:ascii="Arial" w:eastAsia="Times New Roman" w:hAnsi="Arial" w:cs="Arial"/>
      <w:sz w:val="24"/>
      <w:szCs w:val="24"/>
      <w:lang w:eastAsia="zh-CN"/>
    </w:rPr>
  </w:style>
  <w:style w:type="character" w:customStyle="1" w:styleId="BodyTextIndent2Char">
    <w:name w:val="Body Text Indent 2 Char"/>
    <w:basedOn w:val="DefaultParagraphFont"/>
    <w:link w:val="BodyTextIndent2"/>
    <w:rsid w:val="00093B70"/>
    <w:rPr>
      <w:rFonts w:ascii="Arial" w:eastAsia="Times New Roman" w:hAnsi="Arial" w:cs="Arial"/>
      <w:sz w:val="24"/>
      <w:szCs w:val="24"/>
      <w:lang w:eastAsia="zh-CN"/>
    </w:rPr>
  </w:style>
  <w:style w:type="paragraph" w:styleId="BodyText2">
    <w:name w:val="Body Text 2"/>
    <w:basedOn w:val="Normal"/>
    <w:link w:val="BodyText2Char"/>
    <w:rsid w:val="00093B70"/>
    <w:pPr>
      <w:suppressAutoHyphens/>
      <w:spacing w:after="0" w:line="480" w:lineRule="auto"/>
    </w:pPr>
    <w:rPr>
      <w:rFonts w:ascii="Arial" w:eastAsia="Times New Roman" w:hAnsi="Arial" w:cs="Arial"/>
      <w:szCs w:val="24"/>
      <w:lang w:eastAsia="zh-CN"/>
    </w:rPr>
  </w:style>
  <w:style w:type="character" w:customStyle="1" w:styleId="BodyText2Char">
    <w:name w:val="Body Text 2 Char"/>
    <w:basedOn w:val="DefaultParagraphFont"/>
    <w:link w:val="BodyText2"/>
    <w:rsid w:val="00093B70"/>
    <w:rPr>
      <w:rFonts w:ascii="Arial" w:eastAsia="Times New Roman" w:hAnsi="Arial" w:cs="Arial"/>
      <w:szCs w:val="24"/>
      <w:lang w:eastAsia="zh-CN"/>
    </w:rPr>
  </w:style>
  <w:style w:type="paragraph" w:styleId="BodyTextIndent3">
    <w:name w:val="Body Text Indent 3"/>
    <w:basedOn w:val="Normal"/>
    <w:link w:val="BodyTextIndent3Char"/>
    <w:rsid w:val="00093B70"/>
    <w:pPr>
      <w:suppressAutoHyphens/>
      <w:spacing w:after="0" w:line="480" w:lineRule="auto"/>
      <w:ind w:firstLine="720"/>
    </w:pPr>
    <w:rPr>
      <w:rFonts w:ascii="Arial" w:eastAsia="Times New Roman" w:hAnsi="Arial" w:cs="Arial"/>
      <w:szCs w:val="24"/>
      <w:lang w:eastAsia="zh-CN"/>
    </w:rPr>
  </w:style>
  <w:style w:type="character" w:customStyle="1" w:styleId="BodyTextIndent3Char">
    <w:name w:val="Body Text Indent 3 Char"/>
    <w:basedOn w:val="DefaultParagraphFont"/>
    <w:link w:val="BodyTextIndent3"/>
    <w:rsid w:val="00093B70"/>
    <w:rPr>
      <w:rFonts w:ascii="Arial" w:eastAsia="Times New Roman" w:hAnsi="Arial" w:cs="Arial"/>
      <w:szCs w:val="24"/>
      <w:lang w:eastAsia="zh-CN"/>
    </w:rPr>
  </w:style>
  <w:style w:type="paragraph" w:styleId="BodyText">
    <w:name w:val="Body Text"/>
    <w:basedOn w:val="Normal"/>
    <w:link w:val="BodyTextChar"/>
    <w:uiPriority w:val="99"/>
    <w:semiHidden/>
    <w:unhideWhenUsed/>
    <w:rsid w:val="00093B70"/>
    <w:pPr>
      <w:spacing w:after="120"/>
    </w:pPr>
  </w:style>
  <w:style w:type="character" w:customStyle="1" w:styleId="BodyTextChar">
    <w:name w:val="Body Text Char"/>
    <w:basedOn w:val="DefaultParagraphFont"/>
    <w:link w:val="BodyText"/>
    <w:uiPriority w:val="99"/>
    <w:semiHidden/>
    <w:rsid w:val="00093B70"/>
  </w:style>
  <w:style w:type="paragraph" w:styleId="TOCHeading">
    <w:name w:val="TOC Heading"/>
    <w:basedOn w:val="Heading1"/>
    <w:next w:val="Normal"/>
    <w:uiPriority w:val="39"/>
    <w:unhideWhenUsed/>
    <w:qFormat/>
    <w:rsid w:val="005A37B9"/>
    <w:pPr>
      <w:keepLines/>
      <w:numPr>
        <w:numId w:val="0"/>
      </w:numPr>
      <w:suppressAutoHyphens w:val="0"/>
      <w:spacing w:before="240" w:line="259" w:lineRule="auto"/>
      <w:jc w:val="left"/>
      <w:outlineLvl w:val="9"/>
    </w:pPr>
    <w:rPr>
      <w:rFonts w:asciiTheme="majorHAnsi" w:eastAsiaTheme="majorEastAsia" w:hAnsiTheme="majorHAnsi" w:cstheme="majorBidi"/>
      <w:b w:val="0"/>
      <w:color w:val="31479E" w:themeColor="accent1" w:themeShade="BF"/>
      <w:sz w:val="32"/>
      <w:szCs w:val="32"/>
      <w:u w:val="none"/>
      <w:lang w:eastAsia="en-US"/>
    </w:rPr>
  </w:style>
  <w:style w:type="paragraph" w:styleId="TOC1">
    <w:name w:val="toc 1"/>
    <w:basedOn w:val="Normal"/>
    <w:next w:val="Normal"/>
    <w:autoRedefine/>
    <w:uiPriority w:val="39"/>
    <w:unhideWhenUsed/>
    <w:rsid w:val="005A37B9"/>
    <w:pPr>
      <w:spacing w:after="100"/>
    </w:pPr>
  </w:style>
  <w:style w:type="paragraph" w:styleId="TOC2">
    <w:name w:val="toc 2"/>
    <w:basedOn w:val="Normal"/>
    <w:next w:val="Normal"/>
    <w:autoRedefine/>
    <w:uiPriority w:val="39"/>
    <w:unhideWhenUsed/>
    <w:rsid w:val="005A37B9"/>
    <w:pPr>
      <w:spacing w:after="100"/>
      <w:ind w:left="220"/>
    </w:pPr>
  </w:style>
  <w:style w:type="paragraph" w:styleId="TOC3">
    <w:name w:val="toc 3"/>
    <w:basedOn w:val="Normal"/>
    <w:next w:val="Normal"/>
    <w:autoRedefine/>
    <w:uiPriority w:val="39"/>
    <w:unhideWhenUsed/>
    <w:rsid w:val="005A37B9"/>
    <w:pPr>
      <w:spacing w:after="100"/>
      <w:ind w:left="440"/>
    </w:pPr>
  </w:style>
  <w:style w:type="character" w:styleId="Hyperlink">
    <w:name w:val="Hyperlink"/>
    <w:basedOn w:val="DefaultParagraphFont"/>
    <w:uiPriority w:val="99"/>
    <w:unhideWhenUsed/>
    <w:rsid w:val="005A37B9"/>
    <w:rPr>
      <w:color w:val="56C7AA"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technofaq.org/posts/2021/01/how-to-help-your-small-business-survive-the-pandemic/"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file:///C:\Users\HP\Desktop\project%20grant%20proposal%20templates\project%20grant%20proposal%20template%2006.docx" TargetMode="Externa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technofaq.org/posts/2018/05/things-to-consider-when-designing-a-business-application/" TargetMode="External"/><Relationship Id="rId14" Type="http://schemas.openxmlformats.org/officeDocument/2006/relationships/hyperlink" Target="file:///C:\Users\HP\Desktop\project%20grant%20proposal%20templates\project%20grant%20proposal%20template%2006.docx" TargetMode="External"/></Relationships>
</file>

<file path=word/theme/theme1.xml><?xml version="1.0" encoding="utf-8"?>
<a:theme xmlns:a="http://schemas.openxmlformats.org/drawingml/2006/main" name="Office Theme">
  <a:themeElements>
    <a:clrScheme name="Slipstream">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7CF870-9027-452B-887A-83CC719276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19</Pages>
  <Words>3639</Words>
  <Characters>20745</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10</cp:revision>
  <dcterms:created xsi:type="dcterms:W3CDTF">2022-01-23T20:37:00Z</dcterms:created>
  <dcterms:modified xsi:type="dcterms:W3CDTF">2022-02-16T05:33:00Z</dcterms:modified>
</cp:coreProperties>
</file>